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73A" w:rsidRDefault="00E84220" w:rsidP="0070473A">
      <w:pPr>
        <w:rPr>
          <w:sz w:val="24"/>
          <w:szCs w:val="24"/>
        </w:rPr>
      </w:pPr>
      <w:r w:rsidRPr="005A77DC">
        <w:rPr>
          <w:b/>
          <w:sz w:val="24"/>
          <w:szCs w:val="24"/>
        </w:rPr>
        <w:t xml:space="preserve">Postępowanie nr: </w:t>
      </w:r>
      <w:r w:rsidR="00BA4AFC" w:rsidRPr="005A77DC">
        <w:rPr>
          <w:b/>
          <w:sz w:val="24"/>
          <w:szCs w:val="24"/>
        </w:rPr>
        <w:t>ZP.271.1</w:t>
      </w:r>
      <w:r w:rsidR="00F93525" w:rsidRPr="005A77DC">
        <w:rPr>
          <w:b/>
          <w:sz w:val="24"/>
          <w:szCs w:val="24"/>
        </w:rPr>
        <w:t>.</w:t>
      </w:r>
      <w:r w:rsidR="00357C73">
        <w:rPr>
          <w:b/>
          <w:color w:val="FF0000"/>
          <w:sz w:val="24"/>
          <w:szCs w:val="24"/>
        </w:rPr>
        <w:t>2</w:t>
      </w:r>
      <w:r w:rsidR="00831B2A">
        <w:rPr>
          <w:b/>
          <w:color w:val="FF0000"/>
          <w:sz w:val="24"/>
          <w:szCs w:val="24"/>
        </w:rPr>
        <w:t>7</w:t>
      </w:r>
      <w:r w:rsidR="00816C53">
        <w:rPr>
          <w:b/>
          <w:sz w:val="24"/>
          <w:szCs w:val="24"/>
        </w:rPr>
        <w:t>.2022</w:t>
      </w:r>
      <w:r w:rsidR="00A70470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3E31FD">
        <w:rPr>
          <w:b/>
          <w:sz w:val="24"/>
          <w:szCs w:val="24"/>
        </w:rPr>
        <w:t xml:space="preserve">       </w:t>
      </w:r>
      <w:r w:rsidR="00D00FC9" w:rsidRPr="005A77DC">
        <w:rPr>
          <w:sz w:val="24"/>
          <w:szCs w:val="24"/>
        </w:rPr>
        <w:t xml:space="preserve">Załącznik nr </w:t>
      </w:r>
      <w:r w:rsidR="005A77DC">
        <w:rPr>
          <w:sz w:val="24"/>
          <w:szCs w:val="24"/>
        </w:rPr>
        <w:t>6 do S</w:t>
      </w:r>
      <w:r w:rsidR="0070473A" w:rsidRPr="005A77DC">
        <w:rPr>
          <w:sz w:val="24"/>
          <w:szCs w:val="24"/>
        </w:rPr>
        <w:t>WZ</w:t>
      </w:r>
    </w:p>
    <w:p w:rsidR="001B70E7" w:rsidRDefault="001B70E7" w:rsidP="0070473A">
      <w:pPr>
        <w:rPr>
          <w:sz w:val="24"/>
          <w:szCs w:val="24"/>
        </w:rPr>
      </w:pPr>
    </w:p>
    <w:p w:rsidR="001B70E7" w:rsidRPr="001B70E7" w:rsidRDefault="00831B2A" w:rsidP="001B70E7">
      <w:pPr>
        <w:shd w:val="clear" w:color="auto" w:fill="FFE599"/>
      </w:pPr>
      <w:r>
        <w:t>Ogłoszenie BZP nr</w:t>
      </w:r>
      <w:r w:rsidR="00923317">
        <w:t xml:space="preserve"> </w:t>
      </w:r>
      <w:r w:rsidR="00923317" w:rsidRPr="00923317">
        <w:t>2022/BZP 00378581/01 z dnia 2022-10-05</w:t>
      </w:r>
      <w:bookmarkStart w:id="0" w:name="_GoBack"/>
      <w:bookmarkEnd w:id="0"/>
    </w:p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5A77DC" w:rsidTr="00256393">
        <w:tc>
          <w:tcPr>
            <w:tcW w:w="9212" w:type="dxa"/>
            <w:shd w:val="clear" w:color="auto" w:fill="767171"/>
          </w:tcPr>
          <w:p w:rsidR="00240577" w:rsidRPr="00240577" w:rsidRDefault="00240577" w:rsidP="00240577">
            <w:pPr>
              <w:pStyle w:val="NormalnyWeb"/>
              <w:jc w:val="center"/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</w:pPr>
            <w:r w:rsidRPr="00240577">
              <w:rPr>
                <w:b/>
                <w:bCs/>
                <w:color w:val="FFFFFF"/>
              </w:rPr>
              <w:t xml:space="preserve">WZÓR </w:t>
            </w:r>
            <w:r w:rsidRPr="00240577"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  <w:t>OŚWIADCZENIA</w:t>
            </w:r>
          </w:p>
          <w:p w:rsidR="009642EE" w:rsidRPr="005A77DC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o niezaleganiu z opłacaniem podatków i opłat lokalnych, o których mowa w </w:t>
            </w:r>
            <w:hyperlink r:id="rId7" w:anchor="/dokument/16793992" w:history="1">
              <w:r w:rsidRPr="00240577">
                <w:rPr>
                  <w:rStyle w:val="Hipercze"/>
                  <w:b/>
                  <w:bCs/>
                  <w:color w:val="FFFFFF"/>
                  <w:sz w:val="24"/>
                  <w:szCs w:val="24"/>
                  <w:u w:val="none"/>
                </w:rPr>
                <w:t>ustawie</w:t>
              </w:r>
            </w:hyperlink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831B2A">
              <w:rPr>
                <w:b/>
                <w:bCs/>
                <w:color w:val="FFFFFF"/>
                <w:sz w:val="24"/>
                <w:szCs w:val="24"/>
              </w:rPr>
              <w:t xml:space="preserve">     </w:t>
            </w: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z dnia 12 stycznia 1991 r. o podatkach i opłatach lokalnych </w:t>
            </w:r>
            <w:r w:rsidR="00831B2A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(t.j. Dz. U. z 2022 r., poz. 1512</w:t>
            </w:r>
            <w:r w:rsidRPr="00240577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)</w:t>
            </w:r>
          </w:p>
        </w:tc>
      </w:tr>
    </w:tbl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:rsidR="00240577" w:rsidRDefault="005A77DC" w:rsidP="009642E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31FD">
        <w:rPr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C878C8" w:rsidTr="0092377D">
        <w:trPr>
          <w:jc w:val="center"/>
        </w:trPr>
        <w:tc>
          <w:tcPr>
            <w:tcW w:w="9212" w:type="dxa"/>
            <w:shd w:val="clear" w:color="auto" w:fill="auto"/>
          </w:tcPr>
          <w:p w:rsidR="00240577" w:rsidRPr="00C878C8" w:rsidRDefault="00240577" w:rsidP="0092377D">
            <w:pPr>
              <w:spacing w:before="120"/>
              <w:rPr>
                <w:rFonts w:ascii="Calibri Light" w:eastAsia="Calibri" w:hAnsi="Calibri Light" w:cs="Calibri Light"/>
                <w:b/>
                <w:sz w:val="24"/>
                <w:szCs w:val="24"/>
                <w:u w:val="single"/>
                <w:lang w:eastAsia="en-US"/>
              </w:rPr>
            </w:pPr>
            <w:r w:rsidRPr="00C878C8">
              <w:rPr>
                <w:rFonts w:ascii="Calibri Light" w:eastAsia="Calibri" w:hAnsi="Calibri Light" w:cs="Calibri Light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  <w:p w:rsidR="00240577" w:rsidRPr="00C878C8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Pełna nazwa/</w:t>
            </w:r>
            <w:r w:rsidR="00240577" w:rsidRPr="00C878C8"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firma: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 xml:space="preserve"> </w:t>
            </w:r>
            <w:r w:rsidR="00240577"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</w:p>
          <w:p w:rsidR="00240577" w:rsidRPr="00C878C8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ab/>
            </w: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ab/>
            </w:r>
          </w:p>
          <w:p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 w:rsidRPr="00C878C8"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Adres:</w:t>
            </w: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</w:p>
          <w:p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</w:p>
          <w:p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reprezentowany przez: 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</w:p>
          <w:p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</w:tc>
      </w:tr>
    </w:tbl>
    <w:p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:rsidR="00240577" w:rsidRPr="00C878C8" w:rsidRDefault="00240577" w:rsidP="00240577">
      <w:pPr>
        <w:spacing w:before="120" w:after="120" w:line="360" w:lineRule="auto"/>
        <w:jc w:val="both"/>
        <w:rPr>
          <w:rFonts w:ascii="Calibri Light" w:hAnsi="Calibri Light" w:cs="Calibri Light"/>
          <w:b/>
          <w:i/>
          <w:sz w:val="24"/>
          <w:szCs w:val="24"/>
        </w:rPr>
      </w:pPr>
      <w:r w:rsidRPr="00240577">
        <w:rPr>
          <w:sz w:val="24"/>
          <w:szCs w:val="24"/>
        </w:rPr>
        <w:t>Przystępując do postępowania o udzielenie zamówienia publicznego</w:t>
      </w:r>
      <w:r w:rsidR="00812260">
        <w:rPr>
          <w:sz w:val="24"/>
          <w:szCs w:val="24"/>
        </w:rPr>
        <w:t>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prowadzonego w trybie podstawowym</w:t>
      </w:r>
      <w:r w:rsidR="00812260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162FB8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pn.:</w:t>
      </w:r>
      <w:r w:rsidRPr="00162FB8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831B2A" w:rsidRPr="00831B2A">
        <w:rPr>
          <w:rFonts w:eastAsia="Calibri"/>
          <w:bCs/>
          <w:i/>
          <w:sz w:val="24"/>
          <w:szCs w:val="24"/>
          <w:lang w:eastAsia="en-US"/>
        </w:rPr>
        <w:t>Wykonanie dokumentacji projektowo-budowlanej w zakresie 3 zadań</w:t>
      </w:r>
      <w:r w:rsidRPr="00240577">
        <w:rPr>
          <w:i/>
          <w:sz w:val="24"/>
          <w:szCs w:val="24"/>
        </w:rPr>
        <w:t>,</w:t>
      </w:r>
      <w:r w:rsidRPr="00240577">
        <w:rPr>
          <w:b/>
          <w:i/>
          <w:sz w:val="24"/>
          <w:szCs w:val="24"/>
        </w:rPr>
        <w:t xml:space="preserve"> </w:t>
      </w:r>
      <w:r w:rsidRPr="00240577">
        <w:rPr>
          <w:sz w:val="24"/>
          <w:szCs w:val="24"/>
        </w:rPr>
        <w:t>oświadczam/y, że nie zalegam</w:t>
      </w:r>
      <w:r>
        <w:rPr>
          <w:sz w:val="24"/>
          <w:szCs w:val="24"/>
        </w:rPr>
        <w:t>/y</w:t>
      </w:r>
      <w:r w:rsidR="001034F3">
        <w:rPr>
          <w:sz w:val="24"/>
          <w:szCs w:val="24"/>
        </w:rPr>
        <w:t xml:space="preserve"> </w:t>
      </w:r>
      <w:r w:rsidRPr="00240577">
        <w:rPr>
          <w:sz w:val="24"/>
          <w:szCs w:val="24"/>
        </w:rPr>
        <w:t xml:space="preserve">z opłacaniem podatków </w:t>
      </w:r>
      <w:r w:rsidR="00831B2A">
        <w:rPr>
          <w:sz w:val="24"/>
          <w:szCs w:val="24"/>
        </w:rPr>
        <w:t xml:space="preserve">       </w:t>
      </w:r>
      <w:r w:rsidRPr="00240577">
        <w:rPr>
          <w:sz w:val="24"/>
          <w:szCs w:val="24"/>
        </w:rPr>
        <w:t xml:space="preserve">i </w:t>
      </w:r>
      <w:r w:rsidR="00812260">
        <w:rPr>
          <w:sz w:val="24"/>
          <w:szCs w:val="24"/>
        </w:rPr>
        <w:t xml:space="preserve">opłat lokalnych, o których mowa </w:t>
      </w:r>
      <w:r w:rsidR="001034F3">
        <w:rPr>
          <w:sz w:val="24"/>
          <w:szCs w:val="24"/>
        </w:rPr>
        <w:t xml:space="preserve"> </w:t>
      </w:r>
      <w:r w:rsidRPr="00240577">
        <w:rPr>
          <w:sz w:val="24"/>
          <w:szCs w:val="24"/>
        </w:rPr>
        <w:t xml:space="preserve">w </w:t>
      </w:r>
      <w:r>
        <w:rPr>
          <w:sz w:val="24"/>
          <w:szCs w:val="24"/>
        </w:rPr>
        <w:t>ustawie z dnia 12 stycznia 1991</w:t>
      </w:r>
      <w:r w:rsidRPr="00240577">
        <w:rPr>
          <w:sz w:val="24"/>
          <w:szCs w:val="24"/>
        </w:rPr>
        <w:t>r. o podatkach i opłatach lokalnych (</w:t>
      </w:r>
      <w:r>
        <w:rPr>
          <w:sz w:val="24"/>
          <w:szCs w:val="24"/>
        </w:rPr>
        <w:t xml:space="preserve">t.j. </w:t>
      </w:r>
      <w:r w:rsidRPr="00240577">
        <w:rPr>
          <w:sz w:val="24"/>
          <w:szCs w:val="24"/>
        </w:rPr>
        <w:t>Dz.</w:t>
      </w:r>
      <w:r w:rsidR="00831B2A">
        <w:rPr>
          <w:sz w:val="24"/>
          <w:szCs w:val="24"/>
        </w:rPr>
        <w:t xml:space="preserve"> U. z 2022</w:t>
      </w:r>
      <w:r w:rsidRPr="00240577">
        <w:rPr>
          <w:sz w:val="24"/>
          <w:szCs w:val="24"/>
        </w:rPr>
        <w:t>r.</w:t>
      </w:r>
      <w:r>
        <w:rPr>
          <w:sz w:val="24"/>
          <w:szCs w:val="24"/>
        </w:rPr>
        <w:t>, poz. 1</w:t>
      </w:r>
      <w:r w:rsidRPr="00240577">
        <w:rPr>
          <w:sz w:val="24"/>
          <w:szCs w:val="24"/>
        </w:rPr>
        <w:t>5</w:t>
      </w:r>
      <w:r w:rsidR="00831B2A">
        <w:rPr>
          <w:sz w:val="24"/>
          <w:szCs w:val="24"/>
        </w:rPr>
        <w:t>12</w:t>
      </w:r>
      <w:r w:rsidRPr="00240577">
        <w:rPr>
          <w:sz w:val="24"/>
          <w:szCs w:val="24"/>
        </w:rPr>
        <w:t xml:space="preserve">).  </w:t>
      </w:r>
    </w:p>
    <w:p w:rsidR="00240577" w:rsidRPr="00C878C8" w:rsidRDefault="00240577" w:rsidP="00240577">
      <w:pPr>
        <w:spacing w:before="120" w:after="120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240577" w:rsidRPr="00C878C8" w:rsidRDefault="00240577" w:rsidP="00240577">
      <w:pPr>
        <w:jc w:val="both"/>
        <w:rPr>
          <w:rFonts w:ascii="Calibri Light" w:hAnsi="Calibri Light" w:cs="Calibri Light"/>
          <w:sz w:val="24"/>
          <w:szCs w:val="24"/>
        </w:rPr>
      </w:pPr>
    </w:p>
    <w:p w:rsidR="00F34757" w:rsidRPr="005A77DC" w:rsidRDefault="00F34757" w:rsidP="009642EE">
      <w:pPr>
        <w:autoSpaceDE w:val="0"/>
        <w:autoSpaceDN w:val="0"/>
        <w:adjustRightInd w:val="0"/>
        <w:rPr>
          <w:sz w:val="24"/>
          <w:szCs w:val="24"/>
        </w:rPr>
      </w:pPr>
    </w:p>
    <w:p w:rsidR="00240577" w:rsidRPr="005E6B15" w:rsidRDefault="00240577" w:rsidP="00240577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</w:t>
      </w:r>
    </w:p>
    <w:p w:rsidR="00240577" w:rsidRPr="005E6B15" w:rsidRDefault="00240577" w:rsidP="0024057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9A7" w:rsidRDefault="000959A7" w:rsidP="001555DB">
      <w:r>
        <w:separator/>
      </w:r>
    </w:p>
  </w:endnote>
  <w:endnote w:type="continuationSeparator" w:id="0">
    <w:p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CA0" w:rsidRDefault="00923317" w:rsidP="00340CA0">
    <w:pPr>
      <w:pStyle w:val="Stopka"/>
      <w:jc w:val="righ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:rsidR="00340CA0" w:rsidRDefault="00340CA0" w:rsidP="00F04D2E">
    <w:pPr>
      <w:pStyle w:val="Stopka"/>
    </w:pPr>
  </w:p>
  <w:p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9A7" w:rsidRDefault="000959A7" w:rsidP="001555DB">
      <w:r>
        <w:separator/>
      </w:r>
    </w:p>
  </w:footnote>
  <w:footnote w:type="continuationSeparator" w:id="0">
    <w:p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:rsidR="001555DB" w:rsidRDefault="00923317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40"/>
  </w:num>
  <w:num w:numId="4">
    <w:abstractNumId w:val="32"/>
  </w:num>
  <w:num w:numId="5">
    <w:abstractNumId w:val="53"/>
  </w:num>
  <w:num w:numId="6">
    <w:abstractNumId w:val="55"/>
  </w:num>
  <w:num w:numId="7">
    <w:abstractNumId w:val="26"/>
  </w:num>
  <w:num w:numId="8">
    <w:abstractNumId w:val="49"/>
  </w:num>
  <w:num w:numId="9">
    <w:abstractNumId w:val="47"/>
  </w:num>
  <w:num w:numId="10">
    <w:abstractNumId w:val="38"/>
  </w:num>
  <w:num w:numId="11">
    <w:abstractNumId w:val="61"/>
  </w:num>
  <w:num w:numId="12">
    <w:abstractNumId w:val="46"/>
  </w:num>
  <w:num w:numId="13">
    <w:abstractNumId w:val="57"/>
  </w:num>
  <w:num w:numId="14">
    <w:abstractNumId w:val="43"/>
  </w:num>
  <w:num w:numId="15">
    <w:abstractNumId w:val="58"/>
  </w:num>
  <w:num w:numId="16">
    <w:abstractNumId w:val="45"/>
  </w:num>
  <w:num w:numId="17">
    <w:abstractNumId w:val="59"/>
  </w:num>
  <w:num w:numId="18">
    <w:abstractNumId w:val="51"/>
  </w:num>
  <w:num w:numId="19">
    <w:abstractNumId w:val="52"/>
  </w:num>
  <w:num w:numId="20">
    <w:abstractNumId w:val="34"/>
  </w:num>
  <w:num w:numId="21">
    <w:abstractNumId w:val="56"/>
  </w:num>
  <w:num w:numId="22">
    <w:abstractNumId w:val="39"/>
  </w:num>
  <w:num w:numId="23">
    <w:abstractNumId w:val="44"/>
  </w:num>
  <w:num w:numId="24">
    <w:abstractNumId w:val="29"/>
  </w:num>
  <w:num w:numId="25">
    <w:abstractNumId w:val="48"/>
  </w:num>
  <w:num w:numId="26">
    <w:abstractNumId w:val="50"/>
  </w:num>
  <w:num w:numId="27">
    <w:abstractNumId w:val="37"/>
  </w:num>
  <w:num w:numId="28">
    <w:abstractNumId w:val="22"/>
  </w:num>
  <w:num w:numId="29">
    <w:abstractNumId w:val="30"/>
  </w:num>
  <w:num w:numId="30">
    <w:abstractNumId w:val="27"/>
  </w:num>
  <w:num w:numId="31">
    <w:abstractNumId w:val="42"/>
  </w:num>
  <w:num w:numId="32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86B13"/>
    <w:rsid w:val="00086EB7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28B8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79D4"/>
    <w:rsid w:val="004473B6"/>
    <w:rsid w:val="004511E6"/>
    <w:rsid w:val="00453907"/>
    <w:rsid w:val="00456E08"/>
    <w:rsid w:val="00457337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845B5"/>
    <w:rsid w:val="00593575"/>
    <w:rsid w:val="0059371D"/>
    <w:rsid w:val="005A5888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8CF"/>
    <w:rsid w:val="0070473A"/>
    <w:rsid w:val="007068A9"/>
    <w:rsid w:val="00727157"/>
    <w:rsid w:val="00727DD5"/>
    <w:rsid w:val="00731524"/>
    <w:rsid w:val="007329E3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9A4"/>
    <w:rsid w:val="00812260"/>
    <w:rsid w:val="00816C53"/>
    <w:rsid w:val="00817882"/>
    <w:rsid w:val="008230B0"/>
    <w:rsid w:val="008249C7"/>
    <w:rsid w:val="00824E62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7291F"/>
    <w:rsid w:val="0089174B"/>
    <w:rsid w:val="0089431C"/>
    <w:rsid w:val="00894F49"/>
    <w:rsid w:val="008B7A50"/>
    <w:rsid w:val="008D2461"/>
    <w:rsid w:val="008D55BE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A0324"/>
    <w:rsid w:val="009B395D"/>
    <w:rsid w:val="009B5F79"/>
    <w:rsid w:val="009C31D2"/>
    <w:rsid w:val="009C6843"/>
    <w:rsid w:val="009D3589"/>
    <w:rsid w:val="009D4E12"/>
    <w:rsid w:val="009E067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A09E9"/>
    <w:rsid w:val="00AA3909"/>
    <w:rsid w:val="00AB27FB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A018D"/>
    <w:rsid w:val="00BA4376"/>
    <w:rsid w:val="00BA4AFC"/>
    <w:rsid w:val="00BB03AC"/>
    <w:rsid w:val="00BB121E"/>
    <w:rsid w:val="00BB2D94"/>
    <w:rsid w:val="00BB3751"/>
    <w:rsid w:val="00BB67A1"/>
    <w:rsid w:val="00BC02D3"/>
    <w:rsid w:val="00BC1333"/>
    <w:rsid w:val="00BC7534"/>
    <w:rsid w:val="00BD0D4B"/>
    <w:rsid w:val="00BD525E"/>
    <w:rsid w:val="00BE6A38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4754"/>
    <w:rsid w:val="00DE748D"/>
    <w:rsid w:val="00DF0308"/>
    <w:rsid w:val="00E12CF0"/>
    <w:rsid w:val="00E227BF"/>
    <w:rsid w:val="00E31056"/>
    <w:rsid w:val="00E35DDD"/>
    <w:rsid w:val="00E44B70"/>
    <w:rsid w:val="00E50563"/>
    <w:rsid w:val="00E54414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5:docId w15:val="{E6F59FEC-80D2-4032-8967-A2FEABDC4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Konto Microsoft</cp:lastModifiedBy>
  <cp:revision>53</cp:revision>
  <cp:lastPrinted>2016-09-07T13:46:00Z</cp:lastPrinted>
  <dcterms:created xsi:type="dcterms:W3CDTF">2021-08-08T18:36:00Z</dcterms:created>
  <dcterms:modified xsi:type="dcterms:W3CDTF">2022-10-05T10:57:00Z</dcterms:modified>
</cp:coreProperties>
</file>