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B6D" w:rsidRDefault="00B145DD" w:rsidP="0070473A">
      <w:pPr>
        <w:rPr>
          <w:sz w:val="24"/>
          <w:szCs w:val="24"/>
        </w:rPr>
      </w:pPr>
      <w:r w:rsidRPr="005E6B15">
        <w:rPr>
          <w:b/>
          <w:sz w:val="24"/>
          <w:szCs w:val="24"/>
        </w:rPr>
        <w:t xml:space="preserve">Postępowanie nr: </w:t>
      </w:r>
      <w:r w:rsidR="00AA7E65" w:rsidRPr="005E6B15">
        <w:rPr>
          <w:b/>
          <w:sz w:val="24"/>
          <w:szCs w:val="24"/>
        </w:rPr>
        <w:t>ZP.271.1</w:t>
      </w:r>
      <w:r w:rsidR="00D734BF" w:rsidRPr="005E6B15">
        <w:rPr>
          <w:b/>
          <w:sz w:val="24"/>
          <w:szCs w:val="24"/>
        </w:rPr>
        <w:t>.</w:t>
      </w:r>
      <w:r w:rsidR="008B3572">
        <w:rPr>
          <w:b/>
          <w:color w:val="FF0000"/>
          <w:sz w:val="24"/>
          <w:szCs w:val="24"/>
        </w:rPr>
        <w:t>2</w:t>
      </w:r>
      <w:r w:rsidR="00895521">
        <w:rPr>
          <w:b/>
          <w:color w:val="FF0000"/>
          <w:sz w:val="24"/>
          <w:szCs w:val="24"/>
        </w:rPr>
        <w:t>7</w:t>
      </w:r>
      <w:r w:rsidR="005072B2">
        <w:rPr>
          <w:b/>
          <w:sz w:val="24"/>
          <w:szCs w:val="24"/>
        </w:rPr>
        <w:t>.2022</w:t>
      </w:r>
      <w:r w:rsidR="00951E2E" w:rsidRPr="005E6B15">
        <w:rPr>
          <w:b/>
          <w:sz w:val="24"/>
          <w:szCs w:val="24"/>
        </w:rPr>
        <w:t xml:space="preserve">  </w:t>
      </w:r>
      <w:r w:rsidR="00DC77B6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70473A" w:rsidRPr="005E6B15">
        <w:rPr>
          <w:b/>
          <w:sz w:val="24"/>
          <w:szCs w:val="24"/>
        </w:rPr>
        <w:t xml:space="preserve">   </w:t>
      </w:r>
      <w:r w:rsidR="005E6B15">
        <w:rPr>
          <w:b/>
          <w:sz w:val="24"/>
          <w:szCs w:val="24"/>
        </w:rPr>
        <w:t xml:space="preserve">    </w:t>
      </w:r>
      <w:r w:rsidR="00D00FC9" w:rsidRPr="005E6B15">
        <w:rPr>
          <w:sz w:val="24"/>
          <w:szCs w:val="24"/>
        </w:rPr>
        <w:t xml:space="preserve">Załącznik nr </w:t>
      </w:r>
      <w:r w:rsidR="003C3A13" w:rsidRPr="005E6B15">
        <w:rPr>
          <w:sz w:val="24"/>
          <w:szCs w:val="24"/>
        </w:rPr>
        <w:t>4</w:t>
      </w:r>
      <w:r w:rsidR="005E6B15">
        <w:rPr>
          <w:sz w:val="24"/>
          <w:szCs w:val="24"/>
        </w:rPr>
        <w:t xml:space="preserve"> do S</w:t>
      </w:r>
      <w:r w:rsidR="0070473A" w:rsidRPr="005E6B15">
        <w:rPr>
          <w:sz w:val="24"/>
          <w:szCs w:val="24"/>
        </w:rPr>
        <w:t>WZ</w:t>
      </w:r>
    </w:p>
    <w:p w:rsidR="004B1501" w:rsidRDefault="004B1501" w:rsidP="0070473A">
      <w:pPr>
        <w:rPr>
          <w:sz w:val="24"/>
          <w:szCs w:val="24"/>
        </w:rPr>
      </w:pPr>
    </w:p>
    <w:p w:rsidR="00BB2D94" w:rsidRPr="00011211" w:rsidRDefault="006B6FF3" w:rsidP="00011211">
      <w:pPr>
        <w:shd w:val="clear" w:color="auto" w:fill="FFE599"/>
      </w:pPr>
      <w:r>
        <w:t>Ogłoszenie BZP nr</w:t>
      </w:r>
      <w:r w:rsidR="00D5082D">
        <w:t xml:space="preserve"> </w:t>
      </w:r>
      <w:r w:rsidR="004B0008" w:rsidRPr="004B0008">
        <w:t>2022/BZP 00378581/01 z dnia 2022-10-05</w:t>
      </w:r>
      <w:bookmarkStart w:id="0" w:name="_GoBack"/>
      <w:bookmarkEnd w:id="0"/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5E6B15" w:rsidTr="001F2D6C">
        <w:tc>
          <w:tcPr>
            <w:tcW w:w="9212" w:type="dxa"/>
            <w:shd w:val="clear" w:color="auto" w:fill="767171"/>
          </w:tcPr>
          <w:p w:rsidR="00BB2D94" w:rsidRPr="005E6B15" w:rsidRDefault="00EF6A90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WZÓR WYKAZU USŁUG</w:t>
            </w:r>
          </w:p>
        </w:tc>
      </w:tr>
    </w:tbl>
    <w:p w:rsidR="00BB2D94" w:rsidRPr="005E6B15" w:rsidRDefault="00BB2D94" w:rsidP="00011211">
      <w:pPr>
        <w:autoSpaceDE w:val="0"/>
        <w:autoSpaceDN w:val="0"/>
        <w:adjustRightInd w:val="0"/>
        <w:rPr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391B70" w:rsidTr="001F2D6C">
        <w:trPr>
          <w:jc w:val="center"/>
        </w:trPr>
        <w:tc>
          <w:tcPr>
            <w:tcW w:w="9212" w:type="dxa"/>
            <w:shd w:val="clear" w:color="auto" w:fill="auto"/>
          </w:tcPr>
          <w:p w:rsidR="005E6B15" w:rsidRPr="00391B70" w:rsidRDefault="005E6B15" w:rsidP="001F2D6C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391B70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............</w:t>
            </w:r>
          </w:p>
          <w:p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</w:t>
            </w:r>
          </w:p>
          <w:p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:rsidR="005E6B15" w:rsidRPr="00391B70" w:rsidRDefault="005E6B15" w:rsidP="001F2D6C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>reprezentowany przez: 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</w:t>
            </w:r>
          </w:p>
          <w:p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:rsidR="003C3A13" w:rsidRPr="005E6B15" w:rsidRDefault="005E6B15" w:rsidP="005E6B15">
      <w:pPr>
        <w:spacing w:before="360" w:after="120" w:line="480" w:lineRule="auto"/>
        <w:jc w:val="both"/>
        <w:rPr>
          <w:i/>
          <w:sz w:val="24"/>
          <w:szCs w:val="24"/>
        </w:rPr>
      </w:pPr>
      <w:r w:rsidRPr="00613A42">
        <w:rPr>
          <w:rFonts w:eastAsia="Calibri"/>
          <w:sz w:val="24"/>
          <w:szCs w:val="24"/>
          <w:lang w:eastAsia="en-US"/>
        </w:rPr>
        <w:t>Na potrzeby postępowania o udzielenie zamówienia publicznego</w:t>
      </w:r>
      <w:r w:rsidR="005072B2">
        <w:rPr>
          <w:rFonts w:eastAsia="Calibri"/>
          <w:sz w:val="24"/>
          <w:szCs w:val="24"/>
          <w:lang w:eastAsia="en-US"/>
        </w:rPr>
        <w:t>,</w:t>
      </w:r>
      <w:r w:rsidR="00604781">
        <w:rPr>
          <w:rFonts w:eastAsia="Calibri"/>
          <w:sz w:val="24"/>
          <w:szCs w:val="24"/>
          <w:lang w:eastAsia="en-US"/>
        </w:rPr>
        <w:t xml:space="preserve"> prowadzonego w trybie podstawowym</w:t>
      </w:r>
      <w:r w:rsidR="005072B2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613A42">
        <w:rPr>
          <w:rFonts w:eastAsia="Calibri"/>
          <w:sz w:val="24"/>
          <w:szCs w:val="24"/>
          <w:lang w:eastAsia="en-US"/>
        </w:rPr>
        <w:t xml:space="preserve"> pn.</w:t>
      </w:r>
      <w:r w:rsidR="00604781">
        <w:rPr>
          <w:rFonts w:eastAsia="Calibri"/>
          <w:sz w:val="24"/>
          <w:szCs w:val="24"/>
          <w:lang w:eastAsia="en-US"/>
        </w:rPr>
        <w:t>:</w:t>
      </w:r>
      <w:r w:rsidR="00A2065E">
        <w:rPr>
          <w:rFonts w:eastAsia="Calibri"/>
          <w:sz w:val="24"/>
          <w:szCs w:val="24"/>
          <w:lang w:eastAsia="en-US"/>
        </w:rPr>
        <w:t xml:space="preserve"> </w:t>
      </w:r>
      <w:r w:rsidR="00D36BEB" w:rsidRPr="00D36BEB">
        <w:rPr>
          <w:rFonts w:eastAsia="Calibri"/>
          <w:bCs/>
          <w:i/>
          <w:sz w:val="24"/>
          <w:szCs w:val="24"/>
          <w:lang w:eastAsia="en-US"/>
        </w:rPr>
        <w:t>Wykonanie dokumentacji projektowo-budowlanej w zakresie 3 zadań</w:t>
      </w:r>
      <w:r w:rsidR="00F15C48">
        <w:rPr>
          <w:bCs/>
          <w:sz w:val="24"/>
          <w:szCs w:val="24"/>
        </w:rPr>
        <w:t>,</w:t>
      </w:r>
      <w:r w:rsidR="00ED225D" w:rsidRPr="00ED225D">
        <w:rPr>
          <w:bCs/>
          <w:sz w:val="24"/>
          <w:szCs w:val="24"/>
        </w:rPr>
        <w:t xml:space="preserve"> </w:t>
      </w:r>
      <w:r w:rsidRPr="00613A42">
        <w:rPr>
          <w:rFonts w:eastAsia="Calibri"/>
          <w:sz w:val="24"/>
          <w:szCs w:val="24"/>
          <w:lang w:eastAsia="en-US"/>
        </w:rPr>
        <w:t>prowadzonego przez Gminę Kl</w:t>
      </w:r>
      <w:r>
        <w:rPr>
          <w:rFonts w:eastAsia="Calibri"/>
          <w:sz w:val="24"/>
          <w:szCs w:val="24"/>
          <w:lang w:eastAsia="en-US"/>
        </w:rPr>
        <w:t xml:space="preserve">embów, oświadczam, </w:t>
      </w:r>
      <w:r w:rsidR="00BB2D94" w:rsidRPr="005E6B15">
        <w:rPr>
          <w:sz w:val="24"/>
          <w:szCs w:val="24"/>
        </w:rPr>
        <w:t>prz</w:t>
      </w:r>
      <w:r w:rsidR="00EF6A90">
        <w:rPr>
          <w:sz w:val="24"/>
          <w:szCs w:val="24"/>
        </w:rPr>
        <w:t>edkładam wykaz usług</w:t>
      </w:r>
      <w:r w:rsidR="00BB2D94" w:rsidRPr="005E6B15">
        <w:rPr>
          <w:sz w:val="24"/>
          <w:szCs w:val="24"/>
        </w:rPr>
        <w:t>.</w:t>
      </w:r>
      <w:r w:rsidR="006170F6" w:rsidRPr="005E6B15">
        <w:rPr>
          <w:sz w:val="24"/>
          <w:szCs w:val="24"/>
        </w:rPr>
        <w:t xml:space="preserve"> </w:t>
      </w:r>
      <w:r w:rsidR="00691CC7" w:rsidRPr="005E6B15">
        <w:rPr>
          <w:sz w:val="24"/>
          <w:szCs w:val="24"/>
        </w:rPr>
        <w:t xml:space="preserve"> </w:t>
      </w:r>
      <w:r w:rsidR="00B601D8" w:rsidRPr="005E6B15">
        <w:rPr>
          <w:sz w:val="24"/>
          <w:szCs w:val="24"/>
        </w:rPr>
        <w:t xml:space="preserve"> </w:t>
      </w:r>
      <w:r w:rsidR="00E43F31" w:rsidRPr="005E6B15">
        <w:rPr>
          <w:sz w:val="24"/>
          <w:szCs w:val="24"/>
        </w:rPr>
        <w:t xml:space="preserve"> </w:t>
      </w:r>
      <w:r w:rsidR="00EC099D">
        <w:rPr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5E6B15" w:rsidTr="00B577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  <w:highlight w:val="yellow"/>
              </w:rPr>
            </w:pPr>
            <w:r w:rsidRPr="00B85664">
              <w:rPr>
                <w:color w:val="000000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 zamówienia</w:t>
            </w:r>
          </w:p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B2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Wartość</w:t>
            </w:r>
          </w:p>
          <w:p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przedmiotu</w:t>
            </w:r>
            <w:r w:rsidR="00BB2D94" w:rsidRPr="00B85664">
              <w:rPr>
                <w:color w:val="000000"/>
              </w:rPr>
              <w:t xml:space="preserve"> zamówienia</w:t>
            </w:r>
          </w:p>
          <w:p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</w:t>
            </w:r>
            <w:r w:rsidR="00BB2D94" w:rsidRPr="00B85664">
              <w:rPr>
                <w:color w:val="000000"/>
              </w:rPr>
              <w:t>brutto w PLN</w:t>
            </w:r>
            <w:r w:rsidRPr="00B85664">
              <w:rPr>
                <w:color w:val="000000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Data i miejsce wykonania</w:t>
            </w:r>
            <w:r w:rsidR="005072B2" w:rsidRPr="00B85664">
              <w:rPr>
                <w:color w:val="000000"/>
              </w:rPr>
              <w:t xml:space="preserve"> przedmiotu zamówienia</w:t>
            </w:r>
            <w:r w:rsidRPr="00B85664">
              <w:rPr>
                <w:color w:val="000000"/>
              </w:rPr>
              <w:t xml:space="preserve"> </w:t>
            </w:r>
          </w:p>
        </w:tc>
      </w:tr>
      <w:tr w:rsidR="00BB2D94" w:rsidRPr="005E6B15" w:rsidTr="00011211">
        <w:trPr>
          <w:trHeight w:val="357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5D" w:rsidRPr="00B85664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:rsidR="00BB2D94" w:rsidRPr="005E6B15" w:rsidRDefault="00BB2D94" w:rsidP="00BB2D94">
      <w:pPr>
        <w:autoSpaceDE w:val="0"/>
        <w:autoSpaceDN w:val="0"/>
        <w:adjustRightInd w:val="0"/>
        <w:rPr>
          <w:sz w:val="24"/>
          <w:szCs w:val="24"/>
        </w:rPr>
      </w:pPr>
    </w:p>
    <w:p w:rsidR="005E6B15" w:rsidRPr="005E6B15" w:rsidRDefault="005E6B15" w:rsidP="005E6B15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 w:rsidR="00ED225D">
        <w:rPr>
          <w:sz w:val="24"/>
          <w:szCs w:val="24"/>
        </w:rPr>
        <w:t>…………….., dn……………….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 w:rsidR="00ED225D">
        <w:rPr>
          <w:sz w:val="24"/>
          <w:szCs w:val="24"/>
        </w:rPr>
        <w:t xml:space="preserve">              </w:t>
      </w:r>
    </w:p>
    <w:p w:rsidR="00A33F3A" w:rsidRPr="005E6B15" w:rsidRDefault="005E6B15" w:rsidP="005E6B15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sectPr w:rsidR="00A33F3A" w:rsidRPr="005E6B15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CD9" w:rsidRDefault="00533CD9" w:rsidP="001555DB">
      <w:r>
        <w:separator/>
      </w:r>
    </w:p>
  </w:endnote>
  <w:endnote w:type="continuationSeparator" w:id="0">
    <w:p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CA0" w:rsidRDefault="004B0008" w:rsidP="00340CA0">
    <w:pPr>
      <w:pStyle w:val="Stopka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:rsidR="00340CA0" w:rsidRDefault="00340CA0" w:rsidP="00F04D2E">
    <w:pPr>
      <w:pStyle w:val="Stopka"/>
    </w:pPr>
  </w:p>
  <w:p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CD9" w:rsidRDefault="00533CD9" w:rsidP="001555DB">
      <w:r>
        <w:separator/>
      </w:r>
    </w:p>
  </w:footnote>
  <w:footnote w:type="continuationSeparator" w:id="0">
    <w:p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844769" w:rsidRDefault="00844769">
    <w:pPr>
      <w:pStyle w:val="Nagwek"/>
    </w:pPr>
  </w:p>
  <w:p w:rsidR="001555DB" w:rsidRDefault="004B0008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40"/>
  </w:num>
  <w:num w:numId="4">
    <w:abstractNumId w:val="32"/>
  </w:num>
  <w:num w:numId="5">
    <w:abstractNumId w:val="53"/>
  </w:num>
  <w:num w:numId="6">
    <w:abstractNumId w:val="55"/>
  </w:num>
  <w:num w:numId="7">
    <w:abstractNumId w:val="26"/>
  </w:num>
  <w:num w:numId="8">
    <w:abstractNumId w:val="49"/>
  </w:num>
  <w:num w:numId="9">
    <w:abstractNumId w:val="47"/>
  </w:num>
  <w:num w:numId="10">
    <w:abstractNumId w:val="38"/>
  </w:num>
  <w:num w:numId="11">
    <w:abstractNumId w:val="61"/>
  </w:num>
  <w:num w:numId="12">
    <w:abstractNumId w:val="46"/>
  </w:num>
  <w:num w:numId="13">
    <w:abstractNumId w:val="57"/>
  </w:num>
  <w:num w:numId="14">
    <w:abstractNumId w:val="43"/>
  </w:num>
  <w:num w:numId="15">
    <w:abstractNumId w:val="58"/>
  </w:num>
  <w:num w:numId="16">
    <w:abstractNumId w:val="45"/>
  </w:num>
  <w:num w:numId="17">
    <w:abstractNumId w:val="59"/>
  </w:num>
  <w:num w:numId="18">
    <w:abstractNumId w:val="51"/>
  </w:num>
  <w:num w:numId="19">
    <w:abstractNumId w:val="52"/>
  </w:num>
  <w:num w:numId="20">
    <w:abstractNumId w:val="34"/>
  </w:num>
  <w:num w:numId="21">
    <w:abstractNumId w:val="56"/>
  </w:num>
  <w:num w:numId="22">
    <w:abstractNumId w:val="39"/>
  </w:num>
  <w:num w:numId="23">
    <w:abstractNumId w:val="44"/>
  </w:num>
  <w:num w:numId="24">
    <w:abstractNumId w:val="29"/>
  </w:num>
  <w:num w:numId="25">
    <w:abstractNumId w:val="48"/>
  </w:num>
  <w:num w:numId="26">
    <w:abstractNumId w:val="50"/>
  </w:num>
  <w:num w:numId="27">
    <w:abstractNumId w:val="37"/>
  </w:num>
  <w:num w:numId="28">
    <w:abstractNumId w:val="22"/>
  </w:num>
  <w:num w:numId="29">
    <w:abstractNumId w:val="30"/>
  </w:num>
  <w:num w:numId="30">
    <w:abstractNumId w:val="27"/>
  </w:num>
  <w:num w:numId="31">
    <w:abstractNumId w:val="42"/>
  </w:num>
  <w:num w:numId="32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7E6C"/>
    <w:rsid w:val="00492D49"/>
    <w:rsid w:val="004A4F1B"/>
    <w:rsid w:val="004B0008"/>
    <w:rsid w:val="004B1501"/>
    <w:rsid w:val="004B3463"/>
    <w:rsid w:val="004B7367"/>
    <w:rsid w:val="004C3AB9"/>
    <w:rsid w:val="004F1735"/>
    <w:rsid w:val="004F2F0C"/>
    <w:rsid w:val="004F7E68"/>
    <w:rsid w:val="005000CC"/>
    <w:rsid w:val="005059A1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1BA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F28CF"/>
    <w:rsid w:val="006F6B87"/>
    <w:rsid w:val="0070473A"/>
    <w:rsid w:val="007047DE"/>
    <w:rsid w:val="00722C47"/>
    <w:rsid w:val="00727DD5"/>
    <w:rsid w:val="00731524"/>
    <w:rsid w:val="00760690"/>
    <w:rsid w:val="007822B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95521"/>
    <w:rsid w:val="008B3572"/>
    <w:rsid w:val="008B7A50"/>
    <w:rsid w:val="008C166F"/>
    <w:rsid w:val="008C1968"/>
    <w:rsid w:val="008D0989"/>
    <w:rsid w:val="008D55BE"/>
    <w:rsid w:val="008E2780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304AC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3333"/>
    <w:rsid w:val="0098735B"/>
    <w:rsid w:val="009A0324"/>
    <w:rsid w:val="009A338D"/>
    <w:rsid w:val="009B29C1"/>
    <w:rsid w:val="009B395D"/>
    <w:rsid w:val="009C31D2"/>
    <w:rsid w:val="009E0673"/>
    <w:rsid w:val="009F5890"/>
    <w:rsid w:val="00A02504"/>
    <w:rsid w:val="00A06BA5"/>
    <w:rsid w:val="00A2065E"/>
    <w:rsid w:val="00A33851"/>
    <w:rsid w:val="00A33F3A"/>
    <w:rsid w:val="00A36E03"/>
    <w:rsid w:val="00A40FE5"/>
    <w:rsid w:val="00A734DD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1BB4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36BEB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6A90"/>
    <w:rsid w:val="00EF7A16"/>
    <w:rsid w:val="00F01A0A"/>
    <w:rsid w:val="00F04D2E"/>
    <w:rsid w:val="00F13A1A"/>
    <w:rsid w:val="00F15C48"/>
    <w:rsid w:val="00F267DE"/>
    <w:rsid w:val="00F3528B"/>
    <w:rsid w:val="00F4339D"/>
    <w:rsid w:val="00F46B6C"/>
    <w:rsid w:val="00F63A28"/>
    <w:rsid w:val="00F660CF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F2EC1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EC405149-7A27-4BAE-9D53-CF698EAA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48</cp:revision>
  <cp:lastPrinted>2019-02-08T07:12:00Z</cp:lastPrinted>
  <dcterms:created xsi:type="dcterms:W3CDTF">2021-08-08T18:35:00Z</dcterms:created>
  <dcterms:modified xsi:type="dcterms:W3CDTF">2022-10-05T10:56:00Z</dcterms:modified>
</cp:coreProperties>
</file>