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5072B2">
        <w:rPr>
          <w:b/>
          <w:color w:val="FF0000"/>
          <w:sz w:val="24"/>
          <w:szCs w:val="24"/>
        </w:rPr>
        <w:t>6</w:t>
      </w:r>
      <w:r w:rsidR="005072B2">
        <w:rPr>
          <w:b/>
          <w:sz w:val="24"/>
          <w:szCs w:val="24"/>
        </w:rPr>
        <w:t>.2022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:rsidR="008F5B6D" w:rsidRDefault="008F5B6D" w:rsidP="0070473A">
      <w:pPr>
        <w:rPr>
          <w:sz w:val="24"/>
          <w:szCs w:val="24"/>
        </w:rPr>
      </w:pPr>
    </w:p>
    <w:p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C7515E" w:rsidRPr="00C7515E">
        <w:t>2022/BZP 00071345/01 z dnia 2022-03-01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:rsidTr="001F2D6C">
        <w:tc>
          <w:tcPr>
            <w:tcW w:w="9212" w:type="dxa"/>
            <w:shd w:val="clear" w:color="auto" w:fill="767171"/>
          </w:tcPr>
          <w:p w:rsidR="00BB2D94" w:rsidRPr="005E6B15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DOSTAW</w:t>
            </w:r>
          </w:p>
        </w:tc>
      </w:tr>
    </w:tbl>
    <w:p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:rsidTr="001F2D6C">
        <w:trPr>
          <w:jc w:val="center"/>
        </w:trPr>
        <w:tc>
          <w:tcPr>
            <w:tcW w:w="9212" w:type="dxa"/>
            <w:shd w:val="clear" w:color="auto" w:fill="auto"/>
          </w:tcPr>
          <w:p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Pr="00613A42">
        <w:rPr>
          <w:rFonts w:eastAsia="Calibri"/>
          <w:sz w:val="24"/>
          <w:szCs w:val="24"/>
          <w:lang w:eastAsia="en-US"/>
        </w:rPr>
        <w:t xml:space="preserve"> </w:t>
      </w:r>
      <w:r w:rsidR="00011211" w:rsidRPr="005072B2">
        <w:rPr>
          <w:bCs/>
          <w:i/>
          <w:sz w:val="24"/>
          <w:szCs w:val="24"/>
        </w:rPr>
        <w:t>„Dostawa energii elektrycznej na potrzeby oświetlenia ulicznego, budynków i obiektów zarządza</w:t>
      </w:r>
      <w:r w:rsidR="005072B2">
        <w:rPr>
          <w:bCs/>
          <w:i/>
          <w:sz w:val="24"/>
          <w:szCs w:val="24"/>
        </w:rPr>
        <w:t>nych przez Gminę Klembów, GOK</w:t>
      </w:r>
      <w:r w:rsidR="00011211" w:rsidRPr="005072B2">
        <w:rPr>
          <w:bCs/>
          <w:i/>
          <w:sz w:val="24"/>
          <w:szCs w:val="24"/>
        </w:rPr>
        <w:t xml:space="preserve"> w Klembowie oraz Gminną Bibliotekę</w:t>
      </w:r>
      <w:r w:rsidR="005072B2">
        <w:rPr>
          <w:bCs/>
          <w:i/>
          <w:sz w:val="24"/>
          <w:szCs w:val="24"/>
        </w:rPr>
        <w:t xml:space="preserve"> Publiczn</w:t>
      </w:r>
      <w:r w:rsidR="00236340">
        <w:rPr>
          <w:bCs/>
          <w:i/>
          <w:sz w:val="24"/>
          <w:szCs w:val="24"/>
        </w:rPr>
        <w:t>ą w Klembowie przez okres                    12 miesięcy</w:t>
      </w:r>
      <w:r w:rsidR="00ED225D" w:rsidRPr="005072B2">
        <w:rPr>
          <w:bCs/>
          <w:i/>
          <w:sz w:val="24"/>
          <w:szCs w:val="24"/>
        </w:rPr>
        <w:t>”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F15C48">
        <w:rPr>
          <w:sz w:val="24"/>
          <w:szCs w:val="24"/>
        </w:rPr>
        <w:t>edkładam wykaz dostaw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953" w:rsidRDefault="00D46953" w:rsidP="001555DB">
      <w:r>
        <w:separator/>
      </w:r>
    </w:p>
  </w:endnote>
  <w:endnote w:type="continuationSeparator" w:id="0">
    <w:p w:rsidR="00D46953" w:rsidRDefault="00D4695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C7515E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953" w:rsidRDefault="00D46953" w:rsidP="001555DB">
      <w:r>
        <w:separator/>
      </w:r>
    </w:p>
  </w:footnote>
  <w:footnote w:type="continuationSeparator" w:id="0">
    <w:p w:rsidR="00D46953" w:rsidRDefault="00D4695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844769" w:rsidRDefault="00844769">
    <w:pPr>
      <w:pStyle w:val="Nagwek"/>
    </w:pPr>
  </w:p>
  <w:p w:rsidR="001555DB" w:rsidRDefault="00C7515E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F1735"/>
    <w:rsid w:val="004F2F0C"/>
    <w:rsid w:val="004F7E68"/>
    <w:rsid w:val="005000CC"/>
    <w:rsid w:val="005072B2"/>
    <w:rsid w:val="005135D7"/>
    <w:rsid w:val="00514960"/>
    <w:rsid w:val="00515550"/>
    <w:rsid w:val="00521799"/>
    <w:rsid w:val="005269E4"/>
    <w:rsid w:val="00527CCE"/>
    <w:rsid w:val="00527D1D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E4E41BC-F1A8-45DF-AFCD-9C04D74C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14</cp:revision>
  <cp:lastPrinted>2019-02-08T07:12:00Z</cp:lastPrinted>
  <dcterms:created xsi:type="dcterms:W3CDTF">2021-08-08T18:35:00Z</dcterms:created>
  <dcterms:modified xsi:type="dcterms:W3CDTF">2022-03-01T12:11:00Z</dcterms:modified>
</cp:coreProperties>
</file>