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501590">
        <w:rPr>
          <w:b/>
          <w:color w:val="FF0000"/>
          <w:sz w:val="24"/>
          <w:szCs w:val="24"/>
        </w:rPr>
        <w:t>14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892D20" w:rsidRPr="009E45F7">
        <w:rPr>
          <w:sz w:val="24"/>
          <w:szCs w:val="24"/>
        </w:rPr>
        <w:t>Załącznik nr 8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891063" w:rsidRPr="00891063" w:rsidRDefault="00891063" w:rsidP="00891063">
      <w:pPr>
        <w:shd w:val="clear" w:color="auto" w:fill="FFE599"/>
      </w:pPr>
      <w:r>
        <w:t xml:space="preserve">Ogłoszenie BZP nr </w:t>
      </w:r>
      <w:r w:rsidR="004D306F" w:rsidRPr="004D306F">
        <w:t>2022/BZP 00167612/01 z dnia 2022-05-19</w:t>
      </w:r>
      <w:bookmarkStart w:id="0" w:name="_GoBack"/>
      <w:bookmarkEnd w:id="0"/>
    </w:p>
    <w:p w:rsidR="00892D20" w:rsidRPr="009E45F7" w:rsidRDefault="00892D20" w:rsidP="00A33F3A">
      <w:pPr>
        <w:rPr>
          <w:sz w:val="24"/>
          <w:szCs w:val="24"/>
        </w:rPr>
      </w:pPr>
    </w:p>
    <w:p w:rsidR="00D87863" w:rsidRDefault="00D87863" w:rsidP="00A33F3A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>WZÓR INFORMACJI</w:t>
            </w:r>
          </w:p>
          <w:p w:rsidR="009E45F7" w:rsidRPr="005E6B15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przynależności do tej samej grupy kapitałowej, </w:t>
            </w:r>
            <w:r w:rsidRPr="009E45F7">
              <w:rPr>
                <w:b/>
                <w:bCs/>
                <w:color w:val="FFFFFF"/>
                <w:sz w:val="24"/>
                <w:szCs w:val="24"/>
              </w:rPr>
              <w:br/>
              <w:t xml:space="preserve">o której 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mowa w art. 85 ust. </w:t>
            </w:r>
            <w:r w:rsidR="007370B0">
              <w:rPr>
                <w:b/>
                <w:bCs/>
                <w:color w:val="FFFFFF"/>
                <w:sz w:val="24"/>
                <w:szCs w:val="24"/>
              </w:rPr>
              <w:t>1 ustawy z dnia 11.09.2019r. Prawo zamówień publicznych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 (t.j. Dz. U. z 2021r., poz. 1129 z późn. zm.)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A33F3A" w:rsidRPr="009E45F7" w:rsidRDefault="00A33F3A" w:rsidP="007D44E3">
      <w:pPr>
        <w:rPr>
          <w:sz w:val="24"/>
          <w:szCs w:val="24"/>
        </w:rPr>
      </w:pPr>
    </w:p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F168B3" w:rsidRPr="00F168B3">
        <w:rPr>
          <w:b/>
          <w:bCs/>
        </w:rPr>
        <w:t xml:space="preserve"> </w:t>
      </w:r>
      <w:r w:rsidR="00501590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F168B3" w:rsidRPr="007370B0">
        <w:rPr>
          <w:bCs/>
          <w:i/>
          <w:sz w:val="24"/>
          <w:szCs w:val="24"/>
        </w:rPr>
        <w:t>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466CFB" w:rsidRPr="009E45F7">
        <w:rPr>
          <w:sz w:val="24"/>
          <w:szCs w:val="24"/>
        </w:rPr>
        <w:t>oświadczam/y, że:</w:t>
      </w:r>
      <w:r w:rsidR="004C13A9" w:rsidRPr="009E45F7">
        <w:rPr>
          <w:sz w:val="24"/>
          <w:szCs w:val="24"/>
        </w:rPr>
        <w:t xml:space="preserve"> </w:t>
      </w:r>
      <w:r w:rsidR="00075C5B" w:rsidRPr="009E45F7">
        <w:rPr>
          <w:sz w:val="24"/>
          <w:szCs w:val="24"/>
        </w:rPr>
        <w:t xml:space="preserve"> 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466CFB" w:rsidRPr="009E45F7" w:rsidRDefault="00466CFB" w:rsidP="007370B0">
      <w:pPr>
        <w:tabs>
          <w:tab w:val="left" w:pos="142"/>
        </w:tabs>
        <w:spacing w:before="120" w:after="120"/>
        <w:jc w:val="both"/>
        <w:rPr>
          <w:sz w:val="24"/>
          <w:szCs w:val="24"/>
        </w:rPr>
      </w:pPr>
      <w:r w:rsidRPr="009E45F7">
        <w:rPr>
          <w:rFonts w:eastAsia="Lucida Sans Unicode"/>
          <w:kern w:val="24"/>
          <w:sz w:val="24"/>
          <w:szCs w:val="24"/>
        </w:rPr>
        <w:t>* nie przynależę</w:t>
      </w:r>
      <w:r w:rsidR="007370B0">
        <w:rPr>
          <w:rFonts w:eastAsia="Lucida Sans Unicode"/>
          <w:kern w:val="24"/>
          <w:sz w:val="24"/>
          <w:szCs w:val="24"/>
        </w:rPr>
        <w:t>/nie przynależymy</w:t>
      </w:r>
      <w:r w:rsidRPr="009E45F7">
        <w:rPr>
          <w:rFonts w:eastAsia="Lucida Sans Unicode"/>
          <w:kern w:val="24"/>
          <w:sz w:val="24"/>
          <w:szCs w:val="24"/>
        </w:rPr>
        <w:t xml:space="preserve"> do </w:t>
      </w:r>
      <w:r w:rsidR="007370B0">
        <w:rPr>
          <w:rFonts w:eastAsia="Lucida Sans Unicode"/>
          <w:kern w:val="24"/>
          <w:sz w:val="24"/>
          <w:szCs w:val="24"/>
        </w:rPr>
        <w:t xml:space="preserve">tej samej </w:t>
      </w:r>
      <w:r w:rsidRPr="009E45F7">
        <w:rPr>
          <w:rFonts w:eastAsia="Lucida Sans Unicode"/>
          <w:kern w:val="24"/>
          <w:sz w:val="24"/>
          <w:szCs w:val="24"/>
        </w:rPr>
        <w:t>gru</w:t>
      </w:r>
      <w:r w:rsidR="009E45F7">
        <w:rPr>
          <w:rFonts w:eastAsia="Lucida Sans Unicode"/>
          <w:kern w:val="24"/>
          <w:sz w:val="24"/>
          <w:szCs w:val="24"/>
        </w:rPr>
        <w:t xml:space="preserve">py kapitałowej, o której mowa </w:t>
      </w:r>
      <w:r w:rsidR="009E45F7" w:rsidRPr="009E45F7">
        <w:rPr>
          <w:rFonts w:eastAsia="Lucida Sans Unicode"/>
          <w:kern w:val="24"/>
          <w:sz w:val="24"/>
          <w:szCs w:val="24"/>
        </w:rPr>
        <w:t>w art. 85 ust. 1</w:t>
      </w:r>
      <w:r w:rsidR="009E45F7"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Pzp;</w:t>
      </w:r>
      <w:r w:rsidR="00B3766B" w:rsidRPr="009E45F7">
        <w:rPr>
          <w:rFonts w:eastAsia="Lucida Sans Unicode"/>
          <w:kern w:val="24"/>
          <w:sz w:val="24"/>
          <w:szCs w:val="24"/>
        </w:rPr>
        <w:t xml:space="preserve">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* </w:t>
      </w:r>
      <w:r w:rsidR="00466CFB" w:rsidRPr="009E45F7">
        <w:rPr>
          <w:rFonts w:eastAsia="Lucida Sans Unicode"/>
          <w:kern w:val="24"/>
          <w:sz w:val="24"/>
          <w:szCs w:val="24"/>
        </w:rPr>
        <w:t>przynależę</w:t>
      </w:r>
      <w:r w:rsidR="007370B0">
        <w:rPr>
          <w:rFonts w:eastAsia="Lucida Sans Unicode"/>
          <w:kern w:val="24"/>
          <w:sz w:val="24"/>
          <w:szCs w:val="24"/>
        </w:rPr>
        <w:t>/przynależymy</w:t>
      </w:r>
      <w:r w:rsidR="00466CFB" w:rsidRPr="009E45F7">
        <w:rPr>
          <w:rFonts w:eastAsia="Lucida Sans Unicode"/>
          <w:kern w:val="24"/>
          <w:sz w:val="24"/>
          <w:szCs w:val="24"/>
        </w:rPr>
        <w:t xml:space="preserve"> do tej samej grupy kapitałowej, o której mowa</w:t>
      </w:r>
      <w:r>
        <w:rPr>
          <w:rFonts w:eastAsia="Lucida Sans Unicode"/>
          <w:kern w:val="24"/>
          <w:sz w:val="24"/>
          <w:szCs w:val="24"/>
        </w:rPr>
        <w:t xml:space="preserve"> </w:t>
      </w:r>
      <w:r w:rsidRPr="009E45F7">
        <w:rPr>
          <w:rFonts w:eastAsia="Lucida Sans Unicode"/>
          <w:kern w:val="24"/>
          <w:sz w:val="24"/>
          <w:szCs w:val="24"/>
        </w:rPr>
        <w:t>w art. 85 ust. 1</w:t>
      </w:r>
      <w:r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</w:t>
      </w:r>
      <w:r>
        <w:rPr>
          <w:rFonts w:eastAsia="Lucida Sans Unicode"/>
          <w:kern w:val="24"/>
          <w:sz w:val="24"/>
          <w:szCs w:val="24"/>
        </w:rPr>
        <w:t xml:space="preserve">,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z </w:t>
      </w:r>
      <w:r w:rsidR="00466CFB" w:rsidRPr="009E45F7">
        <w:rPr>
          <w:rFonts w:eastAsia="Lucida Sans Unicode"/>
          <w:kern w:val="24"/>
          <w:sz w:val="24"/>
          <w:szCs w:val="24"/>
        </w:rPr>
        <w:t>następującymi Wykonawcami:</w:t>
      </w:r>
    </w:p>
    <w:p w:rsidR="005F22D5" w:rsidRPr="009E45F7" w:rsidRDefault="007370B0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* </w:t>
      </w:r>
      <w:r w:rsidR="00466CFB" w:rsidRPr="009E45F7">
        <w:rPr>
          <w:b/>
          <w:color w:val="FF0000"/>
          <w:sz w:val="24"/>
          <w:szCs w:val="24"/>
        </w:rPr>
        <w:t xml:space="preserve">niepotrzebne skreślić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284"/>
      </w:tblGrid>
      <w:tr w:rsidR="005F22D5" w:rsidRPr="009E45F7" w:rsidTr="002E1AC7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sz w:val="24"/>
                <w:szCs w:val="24"/>
              </w:rPr>
              <w:t xml:space="preserve">  </w:t>
            </w:r>
            <w:r w:rsidRPr="009E45F7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Siedziba</w:t>
            </w: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</w:tbl>
    <w:p w:rsidR="009E45F7" w:rsidRP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1C1" w:rsidRDefault="006901C1" w:rsidP="001555DB">
      <w:r>
        <w:separator/>
      </w:r>
    </w:p>
  </w:endnote>
  <w:endnote w:type="continuationSeparator" w:id="0">
    <w:p w:rsidR="006901C1" w:rsidRDefault="006901C1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1C1" w:rsidRDefault="006901C1" w:rsidP="001555DB">
      <w:r>
        <w:separator/>
      </w:r>
    </w:p>
  </w:footnote>
  <w:footnote w:type="continuationSeparator" w:id="0">
    <w:p w:rsidR="006901C1" w:rsidRDefault="006901C1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4D306F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D450E"/>
    <w:rsid w:val="001E3B86"/>
    <w:rsid w:val="001F3443"/>
    <w:rsid w:val="001F43C3"/>
    <w:rsid w:val="001F44B4"/>
    <w:rsid w:val="002049C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D306F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D65B047C-A45A-46F7-B357-4E0819EB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14</cp:revision>
  <cp:lastPrinted>2018-02-23T13:14:00Z</cp:lastPrinted>
  <dcterms:created xsi:type="dcterms:W3CDTF">2021-08-08T18:37:00Z</dcterms:created>
  <dcterms:modified xsi:type="dcterms:W3CDTF">2022-05-19T10:24:00Z</dcterms:modified>
</cp:coreProperties>
</file>