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DF68D8">
        <w:rPr>
          <w:b/>
          <w:color w:val="FF0000"/>
          <w:sz w:val="24"/>
          <w:szCs w:val="24"/>
        </w:rPr>
        <w:t>14</w:t>
      </w:r>
      <w:r w:rsidR="00D16EF6">
        <w:rPr>
          <w:b/>
          <w:sz w:val="24"/>
          <w:szCs w:val="24"/>
        </w:rPr>
        <w:t>.2022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:rsidR="001B70E7" w:rsidRDefault="001B70E7" w:rsidP="0070473A">
      <w:pPr>
        <w:rPr>
          <w:sz w:val="24"/>
          <w:szCs w:val="24"/>
        </w:rPr>
      </w:pPr>
    </w:p>
    <w:p w:rsidR="001B70E7" w:rsidRPr="001B70E7" w:rsidRDefault="001B70E7" w:rsidP="001B70E7">
      <w:pPr>
        <w:shd w:val="clear" w:color="auto" w:fill="FFE599"/>
      </w:pPr>
      <w:r>
        <w:t xml:space="preserve">Ogłoszenie BZP nr </w:t>
      </w:r>
      <w:r w:rsidR="00867AB7" w:rsidRPr="00867AB7">
        <w:t>2022/BZP 00167612/01 z dnia 2022-05-19</w:t>
      </w:r>
      <w:bookmarkStart w:id="0" w:name="_GoBack"/>
      <w:bookmarkEnd w:id="0"/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:rsidTr="00256393">
        <w:tc>
          <w:tcPr>
            <w:tcW w:w="9212" w:type="dxa"/>
            <w:shd w:val="clear" w:color="auto" w:fill="767171"/>
          </w:tcPr>
          <w:p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="00D16EF6">
              <w:rPr>
                <w:b/>
                <w:bCs/>
                <w:color w:val="FFFFFF"/>
                <w:sz w:val="24"/>
                <w:szCs w:val="24"/>
              </w:rPr>
              <w:t xml:space="preserve"> z dnia 12 stycznia 1991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r. o podatkach i opłatach lokalnych </w:t>
            </w:r>
            <w:r w:rsidR="00D16EF6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2021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r., poz. 1558 ze zm.)</w:t>
            </w:r>
          </w:p>
        </w:tc>
      </w:tr>
    </w:tbl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240577" w:rsidRDefault="005A77DC" w:rsidP="009642E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31FD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6"/>
      </w:tblGrid>
      <w:tr w:rsidR="00240577" w:rsidRPr="00C878C8" w:rsidTr="0092377D">
        <w:trPr>
          <w:jc w:val="center"/>
        </w:trPr>
        <w:tc>
          <w:tcPr>
            <w:tcW w:w="9212" w:type="dxa"/>
            <w:shd w:val="clear" w:color="auto" w:fill="auto"/>
          </w:tcPr>
          <w:p w:rsidR="00240577" w:rsidRPr="00D16EF6" w:rsidRDefault="00240577" w:rsidP="0092377D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D16EF6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240577" w:rsidRPr="00D16EF6" w:rsidRDefault="00240577" w:rsidP="0092377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240577" w:rsidRPr="00D16EF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  <w:p w:rsidR="00240577" w:rsidRPr="00D16EF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</w:t>
            </w: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reprezentowany przez: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D16EF6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D16EF6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DF68D8">
        <w:rPr>
          <w:bCs/>
          <w:i/>
          <w:sz w:val="24"/>
          <w:szCs w:val="24"/>
        </w:rPr>
        <w:t>„Kompleksowa dostawa paliwa gazowego do budynków i obiektów zarządzanych przez Gminę Klembów, GOK w Klembowie oraz Gminną Bibliotekę Publiczną w Klembowie przez okres 12 miesięcy</w:t>
      </w:r>
      <w:r w:rsidRPr="00D16EF6">
        <w:rPr>
          <w:bCs/>
          <w:i/>
          <w:sz w:val="24"/>
          <w:szCs w:val="24"/>
        </w:rPr>
        <w:t>”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Pr="00240577">
        <w:rPr>
          <w:sz w:val="24"/>
          <w:szCs w:val="24"/>
        </w:rPr>
        <w:t xml:space="preserve"> z opłacan</w:t>
      </w:r>
      <w:r w:rsidR="00DF68D8">
        <w:rPr>
          <w:sz w:val="24"/>
          <w:szCs w:val="24"/>
        </w:rPr>
        <w:t xml:space="preserve">iem podatków i opłat lokalnych, </w:t>
      </w:r>
      <w:r w:rsidRPr="00240577">
        <w:rPr>
          <w:sz w:val="24"/>
          <w:szCs w:val="24"/>
        </w:rPr>
        <w:t xml:space="preserve">o których mowa w </w:t>
      </w:r>
      <w:r>
        <w:rPr>
          <w:sz w:val="24"/>
          <w:szCs w:val="24"/>
        </w:rPr>
        <w:t xml:space="preserve">ustawie z dnia </w:t>
      </w:r>
      <w:r w:rsidR="00DF68D8">
        <w:rPr>
          <w:sz w:val="24"/>
          <w:szCs w:val="24"/>
        </w:rPr>
        <w:t xml:space="preserve">  </w:t>
      </w:r>
      <w:r>
        <w:rPr>
          <w:sz w:val="24"/>
          <w:szCs w:val="24"/>
        </w:rPr>
        <w:t>12 stycznia 1991</w:t>
      </w:r>
      <w:r w:rsidRPr="00240577">
        <w:rPr>
          <w:sz w:val="24"/>
          <w:szCs w:val="24"/>
        </w:rPr>
        <w:t>r. o</w:t>
      </w:r>
      <w:r w:rsidR="00DF68D8">
        <w:rPr>
          <w:sz w:val="24"/>
          <w:szCs w:val="24"/>
        </w:rPr>
        <w:t xml:space="preserve"> podatkach i opłatach lokalnych </w:t>
      </w:r>
      <w:r w:rsidRPr="00240577">
        <w:rPr>
          <w:sz w:val="24"/>
          <w:szCs w:val="24"/>
        </w:rPr>
        <w:t>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>
        <w:rPr>
          <w:sz w:val="24"/>
          <w:szCs w:val="24"/>
        </w:rPr>
        <w:t xml:space="preserve"> U. z 2021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Pr="00240577">
        <w:rPr>
          <w:sz w:val="24"/>
          <w:szCs w:val="24"/>
        </w:rPr>
        <w:t>5</w:t>
      </w:r>
      <w:r>
        <w:rPr>
          <w:sz w:val="24"/>
          <w:szCs w:val="24"/>
        </w:rPr>
        <w:t>58 ze zm.</w:t>
      </w:r>
      <w:r w:rsidRPr="00240577">
        <w:rPr>
          <w:sz w:val="24"/>
          <w:szCs w:val="24"/>
        </w:rPr>
        <w:t xml:space="preserve">).  </w:t>
      </w:r>
    </w:p>
    <w:p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autoSpaceDE w:val="0"/>
        <w:autoSpaceDN w:val="0"/>
        <w:adjustRightInd w:val="0"/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autoSpaceDE w:val="0"/>
        <w:autoSpaceDN w:val="0"/>
        <w:adjustRightInd w:val="0"/>
        <w:rPr>
          <w:rFonts w:ascii="Calibri Light" w:hAnsi="Calibri Light" w:cs="Calibri Light"/>
          <w:sz w:val="24"/>
          <w:szCs w:val="24"/>
        </w:rPr>
      </w:pPr>
    </w:p>
    <w:p w:rsidR="00D16EF6" w:rsidRDefault="00D16EF6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C74" w:rsidRDefault="001F4C74" w:rsidP="001555DB">
      <w:r>
        <w:separator/>
      </w:r>
    </w:p>
  </w:endnote>
  <w:endnote w:type="continuationSeparator" w:id="0">
    <w:p w:rsidR="001F4C74" w:rsidRDefault="001F4C7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867AB7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C74" w:rsidRDefault="001F4C74" w:rsidP="001555DB">
      <w:r>
        <w:separator/>
      </w:r>
    </w:p>
  </w:footnote>
  <w:footnote w:type="continuationSeparator" w:id="0">
    <w:p w:rsidR="001F4C74" w:rsidRDefault="001F4C7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867AB7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701A"/>
    <w:rsid w:val="00012415"/>
    <w:rsid w:val="00020A34"/>
    <w:rsid w:val="00020DB3"/>
    <w:rsid w:val="00021E1F"/>
    <w:rsid w:val="00021E77"/>
    <w:rsid w:val="0002326C"/>
    <w:rsid w:val="00023A74"/>
    <w:rsid w:val="00030310"/>
    <w:rsid w:val="00032DFA"/>
    <w:rsid w:val="0004030C"/>
    <w:rsid w:val="000442FB"/>
    <w:rsid w:val="00054260"/>
    <w:rsid w:val="00063893"/>
    <w:rsid w:val="0006554F"/>
    <w:rsid w:val="000705E8"/>
    <w:rsid w:val="0007106C"/>
    <w:rsid w:val="00086EB7"/>
    <w:rsid w:val="00095364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3E11"/>
    <w:rsid w:val="00185770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1F4C7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28B8"/>
    <w:rsid w:val="002C3878"/>
    <w:rsid w:val="002D6FCF"/>
    <w:rsid w:val="002E0A9D"/>
    <w:rsid w:val="002E49F1"/>
    <w:rsid w:val="002F0AAD"/>
    <w:rsid w:val="002F1D85"/>
    <w:rsid w:val="00302A0A"/>
    <w:rsid w:val="003055FF"/>
    <w:rsid w:val="003142AC"/>
    <w:rsid w:val="003311D3"/>
    <w:rsid w:val="00340CA0"/>
    <w:rsid w:val="003505CC"/>
    <w:rsid w:val="003508BD"/>
    <w:rsid w:val="0035477C"/>
    <w:rsid w:val="00354A6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7D1D"/>
    <w:rsid w:val="0053361B"/>
    <w:rsid w:val="00537004"/>
    <w:rsid w:val="0054202C"/>
    <w:rsid w:val="00550CB2"/>
    <w:rsid w:val="00557D1E"/>
    <w:rsid w:val="00560008"/>
    <w:rsid w:val="00571CA0"/>
    <w:rsid w:val="005845B5"/>
    <w:rsid w:val="00593575"/>
    <w:rsid w:val="0059371D"/>
    <w:rsid w:val="005A553C"/>
    <w:rsid w:val="005A5888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801BD4"/>
    <w:rsid w:val="008049A4"/>
    <w:rsid w:val="00817882"/>
    <w:rsid w:val="008249C7"/>
    <w:rsid w:val="00824E62"/>
    <w:rsid w:val="00830EDA"/>
    <w:rsid w:val="00833FF8"/>
    <w:rsid w:val="00836AE0"/>
    <w:rsid w:val="0084061C"/>
    <w:rsid w:val="008429CC"/>
    <w:rsid w:val="00844231"/>
    <w:rsid w:val="0084431B"/>
    <w:rsid w:val="00860415"/>
    <w:rsid w:val="00861E92"/>
    <w:rsid w:val="00867AB7"/>
    <w:rsid w:val="0087291F"/>
    <w:rsid w:val="0089174B"/>
    <w:rsid w:val="0089431C"/>
    <w:rsid w:val="00894F49"/>
    <w:rsid w:val="008B7A50"/>
    <w:rsid w:val="008D2461"/>
    <w:rsid w:val="008D298B"/>
    <w:rsid w:val="008D55BE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D3589"/>
    <w:rsid w:val="009D4E12"/>
    <w:rsid w:val="009E0673"/>
    <w:rsid w:val="009F0953"/>
    <w:rsid w:val="009F5890"/>
    <w:rsid w:val="00A05AB8"/>
    <w:rsid w:val="00A33F3A"/>
    <w:rsid w:val="00A44981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16EF6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DF68D8"/>
    <w:rsid w:val="00E12CF0"/>
    <w:rsid w:val="00E227BF"/>
    <w:rsid w:val="00E31056"/>
    <w:rsid w:val="00E35DDD"/>
    <w:rsid w:val="00E44B70"/>
    <w:rsid w:val="00E50563"/>
    <w:rsid w:val="00E54414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7BCA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6D532BDD-544F-48DD-8733-1DEF06EA2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37</cp:revision>
  <cp:lastPrinted>2016-09-07T13:46:00Z</cp:lastPrinted>
  <dcterms:created xsi:type="dcterms:W3CDTF">2021-08-08T18:36:00Z</dcterms:created>
  <dcterms:modified xsi:type="dcterms:W3CDTF">2022-05-19T10:24:00Z</dcterms:modified>
</cp:coreProperties>
</file>