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162FB8">
        <w:rPr>
          <w:b/>
          <w:sz w:val="24"/>
          <w:szCs w:val="24"/>
        </w:rPr>
        <w:t xml:space="preserve">Postępowanie nr: </w:t>
      </w:r>
      <w:r w:rsidR="004A27CB" w:rsidRPr="00162FB8">
        <w:rPr>
          <w:b/>
          <w:sz w:val="24"/>
          <w:szCs w:val="24"/>
        </w:rPr>
        <w:t>ZP.271.1</w:t>
      </w:r>
      <w:r w:rsidR="00500C26" w:rsidRPr="00162FB8">
        <w:rPr>
          <w:b/>
          <w:sz w:val="24"/>
          <w:szCs w:val="24"/>
        </w:rPr>
        <w:t>.</w:t>
      </w:r>
      <w:r w:rsidR="00E96C8C">
        <w:rPr>
          <w:b/>
          <w:color w:val="FF0000"/>
          <w:sz w:val="24"/>
          <w:szCs w:val="24"/>
        </w:rPr>
        <w:t>14</w:t>
      </w:r>
      <w:r w:rsidR="00720CE0">
        <w:rPr>
          <w:b/>
          <w:sz w:val="24"/>
          <w:szCs w:val="24"/>
        </w:rPr>
        <w:t>.2022</w:t>
      </w:r>
      <w:r w:rsidR="00F242B2" w:rsidRPr="00162FB8">
        <w:rPr>
          <w:b/>
          <w:sz w:val="24"/>
          <w:szCs w:val="24"/>
        </w:rPr>
        <w:tab/>
      </w:r>
      <w:r w:rsidR="00F242B2" w:rsidRPr="00162FB8">
        <w:rPr>
          <w:b/>
          <w:sz w:val="24"/>
          <w:szCs w:val="24"/>
        </w:rPr>
        <w:tab/>
      </w:r>
      <w:r w:rsidR="00F242B2" w:rsidRPr="00162FB8">
        <w:rPr>
          <w:b/>
          <w:sz w:val="24"/>
          <w:szCs w:val="24"/>
        </w:rPr>
        <w:tab/>
        <w:t xml:space="preserve">               </w:t>
      </w:r>
      <w:r w:rsidR="00B706E6" w:rsidRPr="00162FB8">
        <w:rPr>
          <w:b/>
          <w:sz w:val="24"/>
          <w:szCs w:val="24"/>
        </w:rPr>
        <w:t xml:space="preserve">    </w:t>
      </w:r>
      <w:r w:rsidR="0083016B">
        <w:rPr>
          <w:sz w:val="24"/>
          <w:szCs w:val="24"/>
        </w:rPr>
        <w:t>Z</w:t>
      </w:r>
      <w:r w:rsidR="00D00FC9" w:rsidRPr="00162FB8">
        <w:rPr>
          <w:sz w:val="24"/>
          <w:szCs w:val="24"/>
        </w:rPr>
        <w:t xml:space="preserve">ałącznik nr </w:t>
      </w:r>
      <w:r w:rsidR="007677AD" w:rsidRPr="00162FB8">
        <w:rPr>
          <w:sz w:val="24"/>
          <w:szCs w:val="24"/>
        </w:rPr>
        <w:t>5</w:t>
      </w:r>
      <w:r w:rsidR="00162FB8">
        <w:rPr>
          <w:sz w:val="24"/>
          <w:szCs w:val="24"/>
        </w:rPr>
        <w:t xml:space="preserve"> do S</w:t>
      </w:r>
      <w:r w:rsidR="0070473A" w:rsidRPr="00162FB8">
        <w:rPr>
          <w:sz w:val="24"/>
          <w:szCs w:val="24"/>
        </w:rPr>
        <w:t>WZ</w:t>
      </w:r>
    </w:p>
    <w:p w:rsidR="00DB3CBD" w:rsidRDefault="00DB3CBD" w:rsidP="0070473A">
      <w:pPr>
        <w:rPr>
          <w:sz w:val="24"/>
          <w:szCs w:val="24"/>
        </w:rPr>
      </w:pPr>
    </w:p>
    <w:p w:rsidR="00DB3CBD" w:rsidRPr="00DB3CBD" w:rsidRDefault="00DB3CBD" w:rsidP="00DB3CBD">
      <w:pPr>
        <w:shd w:val="clear" w:color="auto" w:fill="FFE599"/>
      </w:pPr>
      <w:r>
        <w:t xml:space="preserve">Ogłoszenie BZP nr </w:t>
      </w:r>
      <w:r w:rsidR="006D0C89" w:rsidRPr="006D0C89">
        <w:t>2022/BZP 00167612/01 z dnia 2022-05-19</w:t>
      </w:r>
      <w:bookmarkStart w:id="0" w:name="_GoBack"/>
      <w:bookmarkEnd w:id="0"/>
    </w:p>
    <w:p w:rsidR="009642EE" w:rsidRPr="00162FB8" w:rsidRDefault="009642EE" w:rsidP="009642EE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9642EE" w:rsidRPr="00162FB8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162FB8" w:rsidTr="00FE0906">
        <w:tc>
          <w:tcPr>
            <w:tcW w:w="9212" w:type="dxa"/>
            <w:shd w:val="clear" w:color="auto" w:fill="767171"/>
          </w:tcPr>
          <w:p w:rsidR="009642EE" w:rsidRPr="00162FB8" w:rsidRDefault="007677AD" w:rsidP="007677AD">
            <w:pPr>
              <w:spacing w:before="120" w:line="276" w:lineRule="auto"/>
              <w:jc w:val="center"/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</w:pPr>
            <w:r w:rsidRPr="00162FB8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WZÓR ZOBOWIĄZANIA PODMIOTU DO ODDANIA DO DYSPOZYCJI WYKONAWCY NIEZBĘDNYCH ZASOBÓW NA POTRZEBY WYKONANIA ZAMÓWIENIA</w:t>
            </w:r>
          </w:p>
        </w:tc>
      </w:tr>
    </w:tbl>
    <w:p w:rsidR="009642EE" w:rsidRPr="00162FB8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162FB8" w:rsidRDefault="00162FB8" w:rsidP="007677AD">
      <w:pPr>
        <w:autoSpaceDE w:val="0"/>
        <w:autoSpaceDN w:val="0"/>
        <w:adjustRightInd w:val="0"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62FB8" w:rsidRDefault="00162FB8" w:rsidP="007677AD">
      <w:pPr>
        <w:autoSpaceDE w:val="0"/>
        <w:autoSpaceDN w:val="0"/>
        <w:adjustRightInd w:val="0"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62FB8" w:rsidRPr="00FE2D4F" w:rsidRDefault="00162FB8" w:rsidP="00162FB8">
      <w:pPr>
        <w:autoSpaceDE w:val="0"/>
        <w:autoSpaceDN w:val="0"/>
        <w:adjustRightInd w:val="0"/>
        <w:spacing w:line="259" w:lineRule="auto"/>
        <w:rPr>
          <w:rFonts w:ascii="Calibri Light" w:eastAsia="Calibri" w:hAnsi="Calibri Light" w:cs="Calibri Light"/>
          <w:i/>
          <w:iCs/>
          <w:color w:val="000000"/>
          <w:sz w:val="24"/>
          <w:szCs w:val="24"/>
          <w:lang w:eastAsia="en-US"/>
        </w:rPr>
      </w:pPr>
      <w:r>
        <w:rPr>
          <w:rFonts w:ascii="Calibri Light" w:eastAsia="Calibri" w:hAnsi="Calibri Light" w:cs="Calibri Light"/>
          <w:i/>
          <w:iCs/>
          <w:color w:val="000000"/>
          <w:sz w:val="24"/>
          <w:szCs w:val="24"/>
          <w:lang w:eastAsia="en-US"/>
        </w:rPr>
        <w:t>……………………………………………………</w:t>
      </w:r>
    </w:p>
    <w:p w:rsidR="00162FB8" w:rsidRPr="00720CE0" w:rsidRDefault="00162FB8" w:rsidP="00162FB8">
      <w:pPr>
        <w:autoSpaceDE w:val="0"/>
        <w:autoSpaceDN w:val="0"/>
        <w:adjustRightInd w:val="0"/>
        <w:spacing w:before="120" w:line="259" w:lineRule="auto"/>
        <w:rPr>
          <w:rFonts w:eastAsia="Calibri"/>
          <w:i/>
          <w:iCs/>
          <w:color w:val="000000"/>
          <w:sz w:val="24"/>
          <w:szCs w:val="24"/>
          <w:lang w:eastAsia="en-US"/>
        </w:rPr>
      </w:pP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</w:t>
      </w:r>
      <w:r w:rsid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      </w:t>
      </w: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(pieczęć Podmiotu, na zasobach </w:t>
      </w:r>
    </w:p>
    <w:p w:rsidR="00162FB8" w:rsidRPr="00720CE0" w:rsidRDefault="00162FB8" w:rsidP="00162FB8">
      <w:pPr>
        <w:autoSpaceDE w:val="0"/>
        <w:autoSpaceDN w:val="0"/>
        <w:adjustRightInd w:val="0"/>
        <w:spacing w:line="259" w:lineRule="auto"/>
        <w:rPr>
          <w:rFonts w:eastAsia="Calibri"/>
          <w:i/>
          <w:sz w:val="24"/>
          <w:szCs w:val="24"/>
          <w:lang w:eastAsia="ar-SA"/>
        </w:rPr>
      </w:pP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      </w:t>
      </w: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>którego polega Wykonawca)</w:t>
      </w:r>
      <w:r w:rsidRPr="00720CE0">
        <w:rPr>
          <w:rFonts w:eastAsia="Calibri"/>
          <w:i/>
          <w:sz w:val="24"/>
          <w:szCs w:val="24"/>
          <w:lang w:eastAsia="ar-SA"/>
        </w:rPr>
        <w:tab/>
      </w:r>
    </w:p>
    <w:p w:rsidR="007677AD" w:rsidRPr="00162FB8" w:rsidRDefault="007677AD" w:rsidP="007677AD">
      <w:pPr>
        <w:autoSpaceDE w:val="0"/>
        <w:autoSpaceDN w:val="0"/>
        <w:adjustRightInd w:val="0"/>
        <w:spacing w:line="259" w:lineRule="auto"/>
        <w:rPr>
          <w:rFonts w:eastAsia="Calibri"/>
          <w:i/>
          <w:sz w:val="24"/>
          <w:szCs w:val="24"/>
          <w:lang w:eastAsia="ar-SA"/>
        </w:rPr>
      </w:pPr>
      <w:r w:rsidRPr="00162FB8">
        <w:rPr>
          <w:rFonts w:eastAsia="Calibri"/>
          <w:i/>
          <w:sz w:val="24"/>
          <w:szCs w:val="24"/>
          <w:lang w:eastAsia="ar-SA"/>
        </w:rPr>
        <w:tab/>
      </w:r>
    </w:p>
    <w:p w:rsidR="00162FB8" w:rsidRDefault="00162FB8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Ja:</w:t>
      </w:r>
    </w:p>
    <w:p w:rsidR="007677AD" w:rsidRPr="00162FB8" w:rsidRDefault="007677AD" w:rsidP="007677AD">
      <w:pPr>
        <w:spacing w:before="24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(imię i nazwisko osoby upoważnionej do reprezentowania Podmiotu)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Działając w imieniu i na rzecz: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(nazwa Podmiotu)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Zobowiązuję się do oddania niżej wymienionych zasobów: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(określenie zasobu)</w:t>
      </w: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do dyspozycji Wykonawcy: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(nazwa Wykonawcy)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AD1BB4" w:rsidRPr="00C75502" w:rsidRDefault="007677AD" w:rsidP="00C75502">
      <w:pPr>
        <w:spacing w:before="120" w:line="276" w:lineRule="auto"/>
        <w:jc w:val="both"/>
        <w:rPr>
          <w:rFonts w:eastAsia="Calibri"/>
          <w:b/>
          <w:i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 xml:space="preserve">na potrzeby </w:t>
      </w:r>
      <w:r w:rsidR="00397EA3" w:rsidRPr="00613A42">
        <w:rPr>
          <w:rFonts w:eastAsia="Calibri"/>
          <w:sz w:val="24"/>
          <w:szCs w:val="24"/>
          <w:lang w:eastAsia="en-US"/>
        </w:rPr>
        <w:t>postępowania o udzielenie zamówienia publicznego</w:t>
      </w:r>
      <w:r w:rsidR="001442C9">
        <w:rPr>
          <w:rFonts w:eastAsia="Calibri"/>
          <w:sz w:val="24"/>
          <w:szCs w:val="24"/>
          <w:lang w:eastAsia="en-US"/>
        </w:rPr>
        <w:t>,</w:t>
      </w:r>
      <w:r w:rsidR="00397EA3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1442C9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397EA3" w:rsidRPr="00162FB8">
        <w:rPr>
          <w:rFonts w:eastAsia="Calibri"/>
          <w:sz w:val="24"/>
          <w:szCs w:val="24"/>
          <w:lang w:eastAsia="en-US"/>
        </w:rPr>
        <w:t xml:space="preserve"> </w:t>
      </w:r>
      <w:r w:rsidR="00397EA3">
        <w:rPr>
          <w:rFonts w:eastAsia="Calibri"/>
          <w:sz w:val="24"/>
          <w:szCs w:val="24"/>
          <w:lang w:eastAsia="en-US"/>
        </w:rPr>
        <w:t>pn.:</w:t>
      </w:r>
      <w:r w:rsidR="004278EF"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E96C8C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="00AD1BB4" w:rsidRPr="001442C9">
        <w:rPr>
          <w:bCs/>
          <w:i/>
          <w:sz w:val="24"/>
          <w:szCs w:val="24"/>
        </w:rPr>
        <w:t>”</w:t>
      </w:r>
      <w:r w:rsidR="00AD1BB4">
        <w:rPr>
          <w:b/>
          <w:bCs/>
          <w:sz w:val="24"/>
          <w:szCs w:val="24"/>
        </w:rPr>
        <w:t>,</w:t>
      </w:r>
    </w:p>
    <w:p w:rsidR="007677AD" w:rsidRPr="00162FB8" w:rsidRDefault="00AD1BB4" w:rsidP="007677AD">
      <w:pPr>
        <w:spacing w:before="120" w:after="120" w:line="259" w:lineRule="auto"/>
        <w:ind w:right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o</w:t>
      </w:r>
      <w:r w:rsidR="007677AD" w:rsidRPr="00162FB8">
        <w:rPr>
          <w:rFonts w:eastAsia="Calibri"/>
          <w:sz w:val="24"/>
          <w:szCs w:val="24"/>
          <w:lang w:eastAsia="en-US"/>
        </w:rPr>
        <w:t>świadczam, iż:</w:t>
      </w:r>
      <w:r w:rsidR="00D163A8" w:rsidRPr="00162FB8">
        <w:rPr>
          <w:rFonts w:eastAsia="Calibri"/>
          <w:sz w:val="24"/>
          <w:szCs w:val="24"/>
          <w:lang w:eastAsia="en-US"/>
        </w:rPr>
        <w:t xml:space="preserve"> </w:t>
      </w: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udostępniam Wykonawcy ww. zasoby, w następującym zakresie: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720"/>
        <w:jc w:val="both"/>
        <w:rPr>
          <w:rFonts w:eastAsia="Calibri"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sposób wykorzystania udostępnionych przeze mnie zasobów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right="284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zakres mojego udziału przy wykonywaniu zamówienia publicznego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720"/>
        <w:jc w:val="both"/>
        <w:rPr>
          <w:rFonts w:eastAsia="Calibri"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okres mojego udziału przy wykonywaniu zamówienia publicznego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right="-1"/>
        <w:jc w:val="both"/>
        <w:rPr>
          <w:rFonts w:eastAsia="Calibri"/>
          <w:sz w:val="24"/>
          <w:szCs w:val="24"/>
          <w:lang w:eastAsia="en-US"/>
        </w:rPr>
      </w:pPr>
    </w:p>
    <w:p w:rsidR="007677AD" w:rsidRDefault="007677AD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Pr="00162FB8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162FB8" w:rsidRPr="00391B70" w:rsidRDefault="00162FB8" w:rsidP="00162FB8">
      <w:pPr>
        <w:spacing w:before="240" w:after="12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Miejscowość: …</w:t>
      </w:r>
      <w:r w:rsidR="00AD1BB4">
        <w:rPr>
          <w:rFonts w:eastAsia="Calibri"/>
          <w:sz w:val="24"/>
          <w:szCs w:val="24"/>
          <w:lang w:eastAsia="en-US"/>
        </w:rPr>
        <w:t>………………, dn. …………………..                          ……………………</w:t>
      </w:r>
    </w:p>
    <w:p w:rsidR="0070473A" w:rsidRDefault="00162FB8" w:rsidP="00162FB8">
      <w:pPr>
        <w:rPr>
          <w:b/>
          <w:sz w:val="24"/>
          <w:szCs w:val="24"/>
        </w:rPr>
      </w:pPr>
      <w:r w:rsidRPr="00391B70">
        <w:rPr>
          <w:rFonts w:eastAsia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</w:t>
      </w:r>
      <w:r>
        <w:rPr>
          <w:rFonts w:eastAsia="Calibri"/>
          <w:i/>
          <w:sz w:val="24"/>
          <w:szCs w:val="24"/>
          <w:lang w:eastAsia="en-US"/>
        </w:rPr>
        <w:t xml:space="preserve">             </w:t>
      </w:r>
      <w:r w:rsidR="00AD1BB4">
        <w:rPr>
          <w:rFonts w:eastAsia="Calibri"/>
          <w:i/>
          <w:sz w:val="24"/>
          <w:szCs w:val="24"/>
          <w:lang w:eastAsia="en-US"/>
        </w:rPr>
        <w:t xml:space="preserve">      </w:t>
      </w:r>
      <w:r w:rsidRPr="00391B70">
        <w:rPr>
          <w:rFonts w:eastAsia="Calibri"/>
          <w:i/>
          <w:sz w:val="24"/>
          <w:szCs w:val="24"/>
          <w:lang w:eastAsia="en-US"/>
        </w:rPr>
        <w:t>(podpis)</w:t>
      </w: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0A9" w:rsidRDefault="000870A9" w:rsidP="001555DB">
      <w:r>
        <w:separator/>
      </w:r>
    </w:p>
  </w:endnote>
  <w:endnote w:type="continuationSeparator" w:id="0">
    <w:p w:rsidR="000870A9" w:rsidRDefault="000870A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02C" w:rsidRDefault="00FB7CFE">
    <w:pPr>
      <w:pStyle w:val="Stopka"/>
      <w:jc w:val="center"/>
    </w:pPr>
    <w:r>
      <w:rPr>
        <w:noProof/>
      </w:rPr>
      <w:fldChar w:fldCharType="begin"/>
    </w:r>
    <w:r w:rsidR="00356883">
      <w:rPr>
        <w:noProof/>
      </w:rPr>
      <w:instrText>PAGE   \* MERGEFORMAT</w:instrText>
    </w:r>
    <w:r>
      <w:rPr>
        <w:noProof/>
      </w:rPr>
      <w:fldChar w:fldCharType="separate"/>
    </w:r>
    <w:r w:rsidR="006D0C89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0A9" w:rsidRDefault="000870A9" w:rsidP="001555DB">
      <w:r>
        <w:separator/>
      </w:r>
    </w:p>
  </w:footnote>
  <w:footnote w:type="continuationSeparator" w:id="0">
    <w:p w:rsidR="000870A9" w:rsidRDefault="000870A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6D0C89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2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4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5CB8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63706"/>
    <w:rsid w:val="00063893"/>
    <w:rsid w:val="0006554F"/>
    <w:rsid w:val="000705E8"/>
    <w:rsid w:val="0007106C"/>
    <w:rsid w:val="0008304C"/>
    <w:rsid w:val="000870A9"/>
    <w:rsid w:val="00094CBB"/>
    <w:rsid w:val="000A5093"/>
    <w:rsid w:val="000A5E54"/>
    <w:rsid w:val="000B55DA"/>
    <w:rsid w:val="000B721E"/>
    <w:rsid w:val="000C3CEE"/>
    <w:rsid w:val="000C60A2"/>
    <w:rsid w:val="000E3F4E"/>
    <w:rsid w:val="000E53B2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42C9"/>
    <w:rsid w:val="001472C6"/>
    <w:rsid w:val="00153C81"/>
    <w:rsid w:val="001555DB"/>
    <w:rsid w:val="0016140C"/>
    <w:rsid w:val="00162FB8"/>
    <w:rsid w:val="00176934"/>
    <w:rsid w:val="00185770"/>
    <w:rsid w:val="0019184E"/>
    <w:rsid w:val="0019336B"/>
    <w:rsid w:val="001A577E"/>
    <w:rsid w:val="001B7AE6"/>
    <w:rsid w:val="001D450E"/>
    <w:rsid w:val="001E3195"/>
    <w:rsid w:val="001F44B4"/>
    <w:rsid w:val="00206E88"/>
    <w:rsid w:val="00221C9F"/>
    <w:rsid w:val="00222EA8"/>
    <w:rsid w:val="002231E5"/>
    <w:rsid w:val="00223477"/>
    <w:rsid w:val="00234551"/>
    <w:rsid w:val="00247F43"/>
    <w:rsid w:val="00257006"/>
    <w:rsid w:val="002804C2"/>
    <w:rsid w:val="00282044"/>
    <w:rsid w:val="002848CC"/>
    <w:rsid w:val="00284FFC"/>
    <w:rsid w:val="00290FBD"/>
    <w:rsid w:val="0029370E"/>
    <w:rsid w:val="00293ECE"/>
    <w:rsid w:val="0029616A"/>
    <w:rsid w:val="002A2140"/>
    <w:rsid w:val="002B08D7"/>
    <w:rsid w:val="002B1528"/>
    <w:rsid w:val="002C28B8"/>
    <w:rsid w:val="002C3878"/>
    <w:rsid w:val="002D6FCF"/>
    <w:rsid w:val="002E0A9D"/>
    <w:rsid w:val="002F039B"/>
    <w:rsid w:val="002F0AAD"/>
    <w:rsid w:val="002F1D85"/>
    <w:rsid w:val="002F2DB2"/>
    <w:rsid w:val="00302A0A"/>
    <w:rsid w:val="003055FF"/>
    <w:rsid w:val="003142AC"/>
    <w:rsid w:val="00331EAC"/>
    <w:rsid w:val="00332E35"/>
    <w:rsid w:val="00340CA0"/>
    <w:rsid w:val="0034606E"/>
    <w:rsid w:val="003508BD"/>
    <w:rsid w:val="00354A63"/>
    <w:rsid w:val="00356883"/>
    <w:rsid w:val="00361E63"/>
    <w:rsid w:val="0037107C"/>
    <w:rsid w:val="00392372"/>
    <w:rsid w:val="00392D27"/>
    <w:rsid w:val="00395D4F"/>
    <w:rsid w:val="00397EA3"/>
    <w:rsid w:val="003E0591"/>
    <w:rsid w:val="003E7ADD"/>
    <w:rsid w:val="003E7E16"/>
    <w:rsid w:val="003E7EF0"/>
    <w:rsid w:val="003F3013"/>
    <w:rsid w:val="003F5845"/>
    <w:rsid w:val="003F6235"/>
    <w:rsid w:val="00400796"/>
    <w:rsid w:val="00401D96"/>
    <w:rsid w:val="00404049"/>
    <w:rsid w:val="00417928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70AB2"/>
    <w:rsid w:val="00471CDE"/>
    <w:rsid w:val="00481079"/>
    <w:rsid w:val="00487E6C"/>
    <w:rsid w:val="004A27CB"/>
    <w:rsid w:val="004B0ED4"/>
    <w:rsid w:val="004B5160"/>
    <w:rsid w:val="004B7367"/>
    <w:rsid w:val="004C3AB9"/>
    <w:rsid w:val="004D0F21"/>
    <w:rsid w:val="004D3D3A"/>
    <w:rsid w:val="004E4CBF"/>
    <w:rsid w:val="004E623F"/>
    <w:rsid w:val="004F1735"/>
    <w:rsid w:val="004F2F0C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457D"/>
    <w:rsid w:val="005C703E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275F"/>
    <w:rsid w:val="00693364"/>
    <w:rsid w:val="006B113E"/>
    <w:rsid w:val="006B5977"/>
    <w:rsid w:val="006C04E0"/>
    <w:rsid w:val="006C220B"/>
    <w:rsid w:val="006D0C89"/>
    <w:rsid w:val="006D5327"/>
    <w:rsid w:val="006F28CF"/>
    <w:rsid w:val="0070473A"/>
    <w:rsid w:val="00714FDD"/>
    <w:rsid w:val="00720CE0"/>
    <w:rsid w:val="007210E3"/>
    <w:rsid w:val="00727DD5"/>
    <w:rsid w:val="00731524"/>
    <w:rsid w:val="00760690"/>
    <w:rsid w:val="007677AD"/>
    <w:rsid w:val="00784307"/>
    <w:rsid w:val="007848D4"/>
    <w:rsid w:val="00792AAB"/>
    <w:rsid w:val="007943E2"/>
    <w:rsid w:val="007B099F"/>
    <w:rsid w:val="007D22DD"/>
    <w:rsid w:val="007E2D9F"/>
    <w:rsid w:val="007E426A"/>
    <w:rsid w:val="00801BD4"/>
    <w:rsid w:val="00817882"/>
    <w:rsid w:val="008249C7"/>
    <w:rsid w:val="00824E62"/>
    <w:rsid w:val="00826280"/>
    <w:rsid w:val="0083016B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9431C"/>
    <w:rsid w:val="00894DE6"/>
    <w:rsid w:val="00894F49"/>
    <w:rsid w:val="00895664"/>
    <w:rsid w:val="008B0DBD"/>
    <w:rsid w:val="008B7A50"/>
    <w:rsid w:val="008C7086"/>
    <w:rsid w:val="008D55BE"/>
    <w:rsid w:val="008E2780"/>
    <w:rsid w:val="008E6106"/>
    <w:rsid w:val="008F0661"/>
    <w:rsid w:val="008F2819"/>
    <w:rsid w:val="008F3A63"/>
    <w:rsid w:val="008F6B42"/>
    <w:rsid w:val="00907664"/>
    <w:rsid w:val="00913F2F"/>
    <w:rsid w:val="009164FE"/>
    <w:rsid w:val="009304AC"/>
    <w:rsid w:val="009442BD"/>
    <w:rsid w:val="009464D2"/>
    <w:rsid w:val="009470B7"/>
    <w:rsid w:val="00963AD9"/>
    <w:rsid w:val="009642EE"/>
    <w:rsid w:val="00971D40"/>
    <w:rsid w:val="009827E5"/>
    <w:rsid w:val="00983333"/>
    <w:rsid w:val="009A0324"/>
    <w:rsid w:val="009B3782"/>
    <w:rsid w:val="009B395D"/>
    <w:rsid w:val="009C31D2"/>
    <w:rsid w:val="009E0673"/>
    <w:rsid w:val="009F11D0"/>
    <w:rsid w:val="009F3123"/>
    <w:rsid w:val="009F33C9"/>
    <w:rsid w:val="009F5890"/>
    <w:rsid w:val="00A24FB6"/>
    <w:rsid w:val="00A33F3A"/>
    <w:rsid w:val="00A44981"/>
    <w:rsid w:val="00A45C2A"/>
    <w:rsid w:val="00A77F5D"/>
    <w:rsid w:val="00A8329C"/>
    <w:rsid w:val="00A86F19"/>
    <w:rsid w:val="00A900AF"/>
    <w:rsid w:val="00AA09E9"/>
    <w:rsid w:val="00AA3909"/>
    <w:rsid w:val="00AB27FB"/>
    <w:rsid w:val="00AD1BB4"/>
    <w:rsid w:val="00AD6ED7"/>
    <w:rsid w:val="00AD77FA"/>
    <w:rsid w:val="00AE5895"/>
    <w:rsid w:val="00AE5C87"/>
    <w:rsid w:val="00AF7C32"/>
    <w:rsid w:val="00B02FC3"/>
    <w:rsid w:val="00B03CAC"/>
    <w:rsid w:val="00B043A5"/>
    <w:rsid w:val="00B15091"/>
    <w:rsid w:val="00B167BD"/>
    <w:rsid w:val="00B25B53"/>
    <w:rsid w:val="00B46F3D"/>
    <w:rsid w:val="00B54039"/>
    <w:rsid w:val="00B55513"/>
    <w:rsid w:val="00B57E2D"/>
    <w:rsid w:val="00B706E6"/>
    <w:rsid w:val="00B73D22"/>
    <w:rsid w:val="00B865CF"/>
    <w:rsid w:val="00B86C56"/>
    <w:rsid w:val="00B912F9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05D0C"/>
    <w:rsid w:val="00C1247E"/>
    <w:rsid w:val="00C1507B"/>
    <w:rsid w:val="00C26384"/>
    <w:rsid w:val="00C355CA"/>
    <w:rsid w:val="00C362B6"/>
    <w:rsid w:val="00C43C20"/>
    <w:rsid w:val="00C44A8E"/>
    <w:rsid w:val="00C5538B"/>
    <w:rsid w:val="00C626C9"/>
    <w:rsid w:val="00C75502"/>
    <w:rsid w:val="00C767BB"/>
    <w:rsid w:val="00C76BA2"/>
    <w:rsid w:val="00C82ED0"/>
    <w:rsid w:val="00C94178"/>
    <w:rsid w:val="00C95D9C"/>
    <w:rsid w:val="00C96348"/>
    <w:rsid w:val="00CA1CCC"/>
    <w:rsid w:val="00CB418D"/>
    <w:rsid w:val="00CC0667"/>
    <w:rsid w:val="00CC497C"/>
    <w:rsid w:val="00CD000A"/>
    <w:rsid w:val="00CE1820"/>
    <w:rsid w:val="00D00FC9"/>
    <w:rsid w:val="00D07BA6"/>
    <w:rsid w:val="00D12045"/>
    <w:rsid w:val="00D163A8"/>
    <w:rsid w:val="00D168CA"/>
    <w:rsid w:val="00D21150"/>
    <w:rsid w:val="00D302A8"/>
    <w:rsid w:val="00D316BB"/>
    <w:rsid w:val="00D36909"/>
    <w:rsid w:val="00D404BE"/>
    <w:rsid w:val="00D5285E"/>
    <w:rsid w:val="00D53065"/>
    <w:rsid w:val="00D53E38"/>
    <w:rsid w:val="00D6712E"/>
    <w:rsid w:val="00D749F3"/>
    <w:rsid w:val="00D77E75"/>
    <w:rsid w:val="00D86543"/>
    <w:rsid w:val="00D9545A"/>
    <w:rsid w:val="00D95FA7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31056"/>
    <w:rsid w:val="00E50563"/>
    <w:rsid w:val="00E54414"/>
    <w:rsid w:val="00E64128"/>
    <w:rsid w:val="00E67C83"/>
    <w:rsid w:val="00E84220"/>
    <w:rsid w:val="00E87057"/>
    <w:rsid w:val="00E92A49"/>
    <w:rsid w:val="00E96AC1"/>
    <w:rsid w:val="00E96C8C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131DC"/>
    <w:rsid w:val="00F13B3B"/>
    <w:rsid w:val="00F21A11"/>
    <w:rsid w:val="00F242B2"/>
    <w:rsid w:val="00F267DE"/>
    <w:rsid w:val="00F3528B"/>
    <w:rsid w:val="00F371CE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66E8"/>
    <w:rsid w:val="00FB7CFE"/>
    <w:rsid w:val="00FC2AAF"/>
    <w:rsid w:val="00FD4B59"/>
    <w:rsid w:val="00FD5821"/>
    <w:rsid w:val="00FE0906"/>
    <w:rsid w:val="00FE2A10"/>
    <w:rsid w:val="00FE2D4F"/>
    <w:rsid w:val="00FE553D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9E5F0E5B-D53F-497C-BDD5-81985416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15</cp:revision>
  <cp:lastPrinted>2012-01-20T09:48:00Z</cp:lastPrinted>
  <dcterms:created xsi:type="dcterms:W3CDTF">2021-08-08T18:36:00Z</dcterms:created>
  <dcterms:modified xsi:type="dcterms:W3CDTF">2022-05-19T10:23:00Z</dcterms:modified>
</cp:coreProperties>
</file>