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CE6E72">
        <w:rPr>
          <w:b/>
          <w:color w:val="FF0000"/>
          <w:sz w:val="24"/>
          <w:szCs w:val="24"/>
        </w:rPr>
        <w:t>14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8F5B6D" w:rsidRDefault="008F5B6D" w:rsidP="0070473A">
      <w:pPr>
        <w:rPr>
          <w:sz w:val="24"/>
          <w:szCs w:val="24"/>
        </w:rPr>
      </w:pP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D44C5F" w:rsidRPr="00D44C5F">
        <w:t>2022/BZP 00167612/01 z dnia 2022-05-19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Pr="00613A42">
        <w:rPr>
          <w:rFonts w:eastAsia="Calibri"/>
          <w:sz w:val="24"/>
          <w:szCs w:val="24"/>
          <w:lang w:eastAsia="en-US"/>
        </w:rPr>
        <w:t xml:space="preserve"> </w:t>
      </w:r>
      <w:r w:rsidR="00CE6E72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ED225D" w:rsidRPr="005072B2">
        <w:rPr>
          <w:bCs/>
          <w:i/>
          <w:sz w:val="24"/>
          <w:szCs w:val="24"/>
        </w:rPr>
        <w:t>”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CD9" w:rsidRDefault="00533CD9" w:rsidP="001555DB">
      <w:r>
        <w:separator/>
      </w:r>
    </w:p>
  </w:endnote>
  <w:endnote w:type="continuationSeparator" w:id="0">
    <w:p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D44C5F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CD9" w:rsidRDefault="00533CD9" w:rsidP="001555DB">
      <w:r>
        <w:separator/>
      </w:r>
    </w:p>
  </w:footnote>
  <w:footnote w:type="continuationSeparator" w:id="0">
    <w:p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D44C5F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71B883F5-EA47-41A3-9F04-67A67622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16</cp:revision>
  <cp:lastPrinted>2019-02-08T07:12:00Z</cp:lastPrinted>
  <dcterms:created xsi:type="dcterms:W3CDTF">2021-08-08T18:35:00Z</dcterms:created>
  <dcterms:modified xsi:type="dcterms:W3CDTF">2022-05-19T10:23:00Z</dcterms:modified>
</cp:coreProperties>
</file>