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3C6100">
        <w:rPr>
          <w:b/>
          <w:color w:val="FF0000"/>
          <w:sz w:val="24"/>
          <w:szCs w:val="24"/>
        </w:rPr>
        <w:t>15</w:t>
      </w:r>
      <w:r w:rsidR="00D16EF6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:rsidR="001B70E7" w:rsidRDefault="001B70E7" w:rsidP="0070473A">
      <w:pPr>
        <w:rPr>
          <w:sz w:val="24"/>
          <w:szCs w:val="24"/>
        </w:rPr>
      </w:pPr>
    </w:p>
    <w:p w:rsidR="001B70E7" w:rsidRPr="001B70E7" w:rsidRDefault="001B70E7" w:rsidP="001B70E7">
      <w:pPr>
        <w:shd w:val="clear" w:color="auto" w:fill="FFE599"/>
      </w:pPr>
      <w:r>
        <w:t xml:space="preserve">Ogłoszenie BZP nr </w:t>
      </w:r>
      <w:r w:rsidR="00080DC4" w:rsidRPr="00080DC4">
        <w:t>2022/BZP 00185909/01 z dnia 2022-05-31</w:t>
      </w:r>
      <w:bookmarkStart w:id="0" w:name="_GoBack"/>
      <w:bookmarkEnd w:id="0"/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:rsidTr="00256393">
        <w:tc>
          <w:tcPr>
            <w:tcW w:w="9212" w:type="dxa"/>
            <w:shd w:val="clear" w:color="auto" w:fill="767171"/>
          </w:tcPr>
          <w:p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="00D16EF6">
              <w:rPr>
                <w:b/>
                <w:bCs/>
                <w:color w:val="FFFFFF"/>
                <w:sz w:val="24"/>
                <w:szCs w:val="24"/>
              </w:rPr>
              <w:t xml:space="preserve"> z dnia 12 stycznia 1991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r. o podatkach i opłatach lokalnych </w:t>
            </w:r>
            <w:r w:rsidR="00D16EF6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2021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r., poz. 1558 ze zm.)</w:t>
            </w:r>
          </w:p>
        </w:tc>
      </w:tr>
    </w:tbl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240577" w:rsidRDefault="005A77DC" w:rsidP="009642E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1FD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6"/>
      </w:tblGrid>
      <w:tr w:rsidR="00240577" w:rsidRPr="00C878C8" w:rsidTr="0092377D">
        <w:trPr>
          <w:jc w:val="center"/>
        </w:trPr>
        <w:tc>
          <w:tcPr>
            <w:tcW w:w="9212" w:type="dxa"/>
            <w:shd w:val="clear" w:color="auto" w:fill="auto"/>
          </w:tcPr>
          <w:p w:rsidR="00240577" w:rsidRPr="00D16EF6" w:rsidRDefault="00240577" w:rsidP="0092377D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D16EF6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240577" w:rsidRPr="00D16EF6" w:rsidRDefault="00240577" w:rsidP="0092377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240577" w:rsidRPr="00D16EF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  <w:p w:rsidR="00240577" w:rsidRPr="00D16EF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</w:t>
            </w: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reprezentowany przez: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D16EF6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D16EF6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DF68D8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Pr="00D16EF6">
        <w:rPr>
          <w:bCs/>
          <w:i/>
          <w:sz w:val="24"/>
          <w:szCs w:val="24"/>
        </w:rPr>
        <w:t>”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Pr="00240577">
        <w:rPr>
          <w:sz w:val="24"/>
          <w:szCs w:val="24"/>
        </w:rPr>
        <w:t xml:space="preserve"> z opłacan</w:t>
      </w:r>
      <w:r w:rsidR="00DF68D8">
        <w:rPr>
          <w:sz w:val="24"/>
          <w:szCs w:val="24"/>
        </w:rPr>
        <w:t xml:space="preserve">iem podatków i opłat lokalnych, </w:t>
      </w:r>
      <w:r w:rsidRPr="00240577">
        <w:rPr>
          <w:sz w:val="24"/>
          <w:szCs w:val="24"/>
        </w:rPr>
        <w:t xml:space="preserve">o których mowa w </w:t>
      </w:r>
      <w:r>
        <w:rPr>
          <w:sz w:val="24"/>
          <w:szCs w:val="24"/>
        </w:rPr>
        <w:t xml:space="preserve">ustawie z dnia </w:t>
      </w:r>
      <w:r w:rsidR="00DF68D8">
        <w:rPr>
          <w:sz w:val="24"/>
          <w:szCs w:val="24"/>
        </w:rPr>
        <w:t xml:space="preserve">  </w:t>
      </w:r>
      <w:r>
        <w:rPr>
          <w:sz w:val="24"/>
          <w:szCs w:val="24"/>
        </w:rPr>
        <w:t>12 stycznia 1991</w:t>
      </w:r>
      <w:r w:rsidRPr="00240577">
        <w:rPr>
          <w:sz w:val="24"/>
          <w:szCs w:val="24"/>
        </w:rPr>
        <w:t>r. o</w:t>
      </w:r>
      <w:r w:rsidR="00DF68D8">
        <w:rPr>
          <w:sz w:val="24"/>
          <w:szCs w:val="24"/>
        </w:rPr>
        <w:t xml:space="preserve"> podatkach i opłatach lokalnych </w:t>
      </w:r>
      <w:r w:rsidRPr="00240577">
        <w:rPr>
          <w:sz w:val="24"/>
          <w:szCs w:val="24"/>
        </w:rPr>
        <w:t>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>
        <w:rPr>
          <w:sz w:val="24"/>
          <w:szCs w:val="24"/>
        </w:rPr>
        <w:t xml:space="preserve"> U. z 2021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>
        <w:rPr>
          <w:sz w:val="24"/>
          <w:szCs w:val="24"/>
        </w:rPr>
        <w:t>58 ze zm.</w:t>
      </w:r>
      <w:r w:rsidRPr="00240577">
        <w:rPr>
          <w:sz w:val="24"/>
          <w:szCs w:val="24"/>
        </w:rPr>
        <w:t xml:space="preserve">).  </w:t>
      </w:r>
    </w:p>
    <w:p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autoSpaceDE w:val="0"/>
        <w:autoSpaceDN w:val="0"/>
        <w:adjustRightInd w:val="0"/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autoSpaceDE w:val="0"/>
        <w:autoSpaceDN w:val="0"/>
        <w:adjustRightInd w:val="0"/>
        <w:rPr>
          <w:rFonts w:ascii="Calibri Light" w:hAnsi="Calibri Light" w:cs="Calibri Light"/>
          <w:sz w:val="24"/>
          <w:szCs w:val="24"/>
        </w:rPr>
      </w:pPr>
    </w:p>
    <w:p w:rsidR="00D16EF6" w:rsidRDefault="00D16EF6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C74" w:rsidRDefault="001F4C74" w:rsidP="001555DB">
      <w:r>
        <w:separator/>
      </w:r>
    </w:p>
  </w:endnote>
  <w:endnote w:type="continuationSeparator" w:id="0">
    <w:p w:rsidR="001F4C74" w:rsidRDefault="001F4C7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080DC4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C74" w:rsidRDefault="001F4C74" w:rsidP="001555DB">
      <w:r>
        <w:separator/>
      </w:r>
    </w:p>
  </w:footnote>
  <w:footnote w:type="continuationSeparator" w:id="0">
    <w:p w:rsidR="001F4C74" w:rsidRDefault="001F4C7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080DC4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701A"/>
    <w:rsid w:val="00012415"/>
    <w:rsid w:val="00020A34"/>
    <w:rsid w:val="00020DB3"/>
    <w:rsid w:val="00021E1F"/>
    <w:rsid w:val="00021E77"/>
    <w:rsid w:val="0002326C"/>
    <w:rsid w:val="00023A74"/>
    <w:rsid w:val="00030310"/>
    <w:rsid w:val="00032DFA"/>
    <w:rsid w:val="0004030C"/>
    <w:rsid w:val="000442FB"/>
    <w:rsid w:val="00054260"/>
    <w:rsid w:val="00063893"/>
    <w:rsid w:val="0006554F"/>
    <w:rsid w:val="000705E8"/>
    <w:rsid w:val="0007106C"/>
    <w:rsid w:val="00080DC4"/>
    <w:rsid w:val="00086EB7"/>
    <w:rsid w:val="00095364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1F4C7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28B8"/>
    <w:rsid w:val="002C3878"/>
    <w:rsid w:val="002D6FCF"/>
    <w:rsid w:val="002E0A9D"/>
    <w:rsid w:val="002E49F1"/>
    <w:rsid w:val="002F0AAD"/>
    <w:rsid w:val="002F1D85"/>
    <w:rsid w:val="00302A0A"/>
    <w:rsid w:val="003055FF"/>
    <w:rsid w:val="003142AC"/>
    <w:rsid w:val="003311D3"/>
    <w:rsid w:val="00340CA0"/>
    <w:rsid w:val="003505CC"/>
    <w:rsid w:val="003508BD"/>
    <w:rsid w:val="0035477C"/>
    <w:rsid w:val="00354A63"/>
    <w:rsid w:val="0036128F"/>
    <w:rsid w:val="00361E63"/>
    <w:rsid w:val="0037107C"/>
    <w:rsid w:val="00381F2D"/>
    <w:rsid w:val="00392372"/>
    <w:rsid w:val="003C4661"/>
    <w:rsid w:val="003C6100"/>
    <w:rsid w:val="003E31FD"/>
    <w:rsid w:val="003E7ADD"/>
    <w:rsid w:val="003E7E16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7D1D"/>
    <w:rsid w:val="0053361B"/>
    <w:rsid w:val="00537004"/>
    <w:rsid w:val="0054202C"/>
    <w:rsid w:val="00550CB2"/>
    <w:rsid w:val="00557D1E"/>
    <w:rsid w:val="00560008"/>
    <w:rsid w:val="00571CA0"/>
    <w:rsid w:val="005845B5"/>
    <w:rsid w:val="00593575"/>
    <w:rsid w:val="0059371D"/>
    <w:rsid w:val="005A553C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801BD4"/>
    <w:rsid w:val="008049A4"/>
    <w:rsid w:val="00817882"/>
    <w:rsid w:val="008249C7"/>
    <w:rsid w:val="00824E62"/>
    <w:rsid w:val="00830EDA"/>
    <w:rsid w:val="00833FF8"/>
    <w:rsid w:val="00836AE0"/>
    <w:rsid w:val="0084061C"/>
    <w:rsid w:val="008429CC"/>
    <w:rsid w:val="00844231"/>
    <w:rsid w:val="0084431B"/>
    <w:rsid w:val="00860415"/>
    <w:rsid w:val="00861E92"/>
    <w:rsid w:val="00867AB7"/>
    <w:rsid w:val="0087291F"/>
    <w:rsid w:val="0089174B"/>
    <w:rsid w:val="0089431C"/>
    <w:rsid w:val="00894F49"/>
    <w:rsid w:val="008B7A50"/>
    <w:rsid w:val="008D2461"/>
    <w:rsid w:val="008D298B"/>
    <w:rsid w:val="008D55BE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D3589"/>
    <w:rsid w:val="009D4E12"/>
    <w:rsid w:val="009E0673"/>
    <w:rsid w:val="009F0953"/>
    <w:rsid w:val="009F5890"/>
    <w:rsid w:val="00A05AB8"/>
    <w:rsid w:val="00A33F3A"/>
    <w:rsid w:val="00A44981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16EF6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DF68D8"/>
    <w:rsid w:val="00E12CF0"/>
    <w:rsid w:val="00E227BF"/>
    <w:rsid w:val="00E31056"/>
    <w:rsid w:val="00E35DDD"/>
    <w:rsid w:val="00E44B70"/>
    <w:rsid w:val="00E50563"/>
    <w:rsid w:val="00E54414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6D532BDD-544F-48DD-8733-1DEF06EA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39</cp:revision>
  <cp:lastPrinted>2016-09-07T13:46:00Z</cp:lastPrinted>
  <dcterms:created xsi:type="dcterms:W3CDTF">2021-08-08T18:36:00Z</dcterms:created>
  <dcterms:modified xsi:type="dcterms:W3CDTF">2022-05-31T07:10:00Z</dcterms:modified>
</cp:coreProperties>
</file>