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73A" w:rsidRDefault="00E84220" w:rsidP="0070473A">
      <w:pPr>
        <w:rPr>
          <w:sz w:val="24"/>
          <w:szCs w:val="24"/>
        </w:rPr>
      </w:pPr>
      <w:r w:rsidRPr="00162FB8">
        <w:rPr>
          <w:b/>
          <w:sz w:val="24"/>
          <w:szCs w:val="24"/>
        </w:rPr>
        <w:t xml:space="preserve">Postępowanie nr: </w:t>
      </w:r>
      <w:r w:rsidR="004A27CB" w:rsidRPr="00162FB8">
        <w:rPr>
          <w:b/>
          <w:sz w:val="24"/>
          <w:szCs w:val="24"/>
        </w:rPr>
        <w:t>ZP.271.1</w:t>
      </w:r>
      <w:r w:rsidR="00500C26" w:rsidRPr="00162FB8">
        <w:rPr>
          <w:b/>
          <w:sz w:val="24"/>
          <w:szCs w:val="24"/>
        </w:rPr>
        <w:t>.</w:t>
      </w:r>
      <w:r w:rsidR="00212F32">
        <w:rPr>
          <w:b/>
          <w:color w:val="FF0000"/>
          <w:sz w:val="24"/>
          <w:szCs w:val="24"/>
        </w:rPr>
        <w:t>15</w:t>
      </w:r>
      <w:r w:rsidR="00720CE0">
        <w:rPr>
          <w:b/>
          <w:sz w:val="24"/>
          <w:szCs w:val="24"/>
        </w:rPr>
        <w:t>.2022</w:t>
      </w:r>
      <w:r w:rsidR="00F242B2" w:rsidRPr="00162FB8">
        <w:rPr>
          <w:b/>
          <w:sz w:val="24"/>
          <w:szCs w:val="24"/>
        </w:rPr>
        <w:tab/>
      </w:r>
      <w:r w:rsidR="00F242B2" w:rsidRPr="00162FB8">
        <w:rPr>
          <w:b/>
          <w:sz w:val="24"/>
          <w:szCs w:val="24"/>
        </w:rPr>
        <w:tab/>
      </w:r>
      <w:r w:rsidR="00F242B2" w:rsidRPr="00162FB8">
        <w:rPr>
          <w:b/>
          <w:sz w:val="24"/>
          <w:szCs w:val="24"/>
        </w:rPr>
        <w:tab/>
        <w:t xml:space="preserve">               </w:t>
      </w:r>
      <w:r w:rsidR="00B706E6" w:rsidRPr="00162FB8">
        <w:rPr>
          <w:b/>
          <w:sz w:val="24"/>
          <w:szCs w:val="24"/>
        </w:rPr>
        <w:t xml:space="preserve">    </w:t>
      </w:r>
      <w:r w:rsidR="0083016B">
        <w:rPr>
          <w:sz w:val="24"/>
          <w:szCs w:val="24"/>
        </w:rPr>
        <w:t>Z</w:t>
      </w:r>
      <w:r w:rsidR="00D00FC9" w:rsidRPr="00162FB8">
        <w:rPr>
          <w:sz w:val="24"/>
          <w:szCs w:val="24"/>
        </w:rPr>
        <w:t xml:space="preserve">ałącznik nr </w:t>
      </w:r>
      <w:r w:rsidR="007677AD" w:rsidRPr="00162FB8">
        <w:rPr>
          <w:sz w:val="24"/>
          <w:szCs w:val="24"/>
        </w:rPr>
        <w:t>5</w:t>
      </w:r>
      <w:r w:rsidR="00162FB8">
        <w:rPr>
          <w:sz w:val="24"/>
          <w:szCs w:val="24"/>
        </w:rPr>
        <w:t xml:space="preserve"> do S</w:t>
      </w:r>
      <w:r w:rsidR="0070473A" w:rsidRPr="00162FB8">
        <w:rPr>
          <w:sz w:val="24"/>
          <w:szCs w:val="24"/>
        </w:rPr>
        <w:t>WZ</w:t>
      </w:r>
    </w:p>
    <w:p w:rsidR="00DB3CBD" w:rsidRDefault="00DB3CBD" w:rsidP="0070473A">
      <w:pPr>
        <w:rPr>
          <w:sz w:val="24"/>
          <w:szCs w:val="24"/>
        </w:rPr>
      </w:pPr>
    </w:p>
    <w:p w:rsidR="00DB3CBD" w:rsidRPr="00DB3CBD" w:rsidRDefault="00DB3CBD" w:rsidP="00DB3CBD">
      <w:pPr>
        <w:shd w:val="clear" w:color="auto" w:fill="FFE599"/>
      </w:pPr>
      <w:r>
        <w:t xml:space="preserve">Ogłoszenie BZP nr </w:t>
      </w:r>
      <w:r w:rsidR="00201689" w:rsidRPr="00201689">
        <w:t>2022/BZP 00185909/01 z dnia 2022-05-31</w:t>
      </w:r>
      <w:bookmarkStart w:id="0" w:name="_GoBack"/>
      <w:bookmarkEnd w:id="0"/>
    </w:p>
    <w:p w:rsidR="009642EE" w:rsidRPr="00162FB8" w:rsidRDefault="009642EE" w:rsidP="009642EE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9642EE" w:rsidRPr="00162FB8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162FB8" w:rsidTr="00FE0906">
        <w:tc>
          <w:tcPr>
            <w:tcW w:w="9212" w:type="dxa"/>
            <w:shd w:val="clear" w:color="auto" w:fill="767171"/>
          </w:tcPr>
          <w:p w:rsidR="009642EE" w:rsidRPr="00162FB8" w:rsidRDefault="007677AD" w:rsidP="007677AD">
            <w:pPr>
              <w:spacing w:before="120" w:line="276" w:lineRule="auto"/>
              <w:jc w:val="center"/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</w:pPr>
            <w:r w:rsidRPr="00162FB8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WZÓR ZOBOWIĄZANIA PODMIOTU DO ODDANIA DO DYSPOZYCJI WYKONAWCY NIEZBĘDNYCH ZASOBÓW NA POTRZEBY WYKONANIA ZAMÓWIENIA</w:t>
            </w:r>
          </w:p>
        </w:tc>
      </w:tr>
    </w:tbl>
    <w:p w:rsidR="009642EE" w:rsidRPr="00162FB8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p w:rsidR="00162FB8" w:rsidRDefault="00162FB8" w:rsidP="007677AD">
      <w:pPr>
        <w:autoSpaceDE w:val="0"/>
        <w:autoSpaceDN w:val="0"/>
        <w:adjustRightInd w:val="0"/>
        <w:spacing w:line="259" w:lineRule="auto"/>
        <w:rPr>
          <w:rFonts w:eastAsia="Calibri"/>
          <w:b/>
          <w:sz w:val="24"/>
          <w:szCs w:val="24"/>
          <w:lang w:eastAsia="en-US"/>
        </w:rPr>
      </w:pPr>
    </w:p>
    <w:p w:rsidR="00162FB8" w:rsidRDefault="00162FB8" w:rsidP="007677AD">
      <w:pPr>
        <w:autoSpaceDE w:val="0"/>
        <w:autoSpaceDN w:val="0"/>
        <w:adjustRightInd w:val="0"/>
        <w:spacing w:line="259" w:lineRule="auto"/>
        <w:rPr>
          <w:rFonts w:eastAsia="Calibri"/>
          <w:b/>
          <w:sz w:val="24"/>
          <w:szCs w:val="24"/>
          <w:lang w:eastAsia="en-US"/>
        </w:rPr>
      </w:pPr>
    </w:p>
    <w:p w:rsidR="00162FB8" w:rsidRPr="00FE2D4F" w:rsidRDefault="00162FB8" w:rsidP="00162FB8">
      <w:pPr>
        <w:autoSpaceDE w:val="0"/>
        <w:autoSpaceDN w:val="0"/>
        <w:adjustRightInd w:val="0"/>
        <w:spacing w:line="259" w:lineRule="auto"/>
        <w:rPr>
          <w:rFonts w:ascii="Calibri Light" w:eastAsia="Calibri" w:hAnsi="Calibri Light" w:cs="Calibri Light"/>
          <w:i/>
          <w:iCs/>
          <w:color w:val="000000"/>
          <w:sz w:val="24"/>
          <w:szCs w:val="24"/>
          <w:lang w:eastAsia="en-US"/>
        </w:rPr>
      </w:pPr>
      <w:r>
        <w:rPr>
          <w:rFonts w:ascii="Calibri Light" w:eastAsia="Calibri" w:hAnsi="Calibri Light" w:cs="Calibri Light"/>
          <w:i/>
          <w:iCs/>
          <w:color w:val="000000"/>
          <w:sz w:val="24"/>
          <w:szCs w:val="24"/>
          <w:lang w:eastAsia="en-US"/>
        </w:rPr>
        <w:t>……………………………………………………</w:t>
      </w:r>
    </w:p>
    <w:p w:rsidR="00162FB8" w:rsidRPr="00720CE0" w:rsidRDefault="00162FB8" w:rsidP="00162FB8">
      <w:pPr>
        <w:autoSpaceDE w:val="0"/>
        <w:autoSpaceDN w:val="0"/>
        <w:adjustRightInd w:val="0"/>
        <w:spacing w:before="120" w:line="259" w:lineRule="auto"/>
        <w:rPr>
          <w:rFonts w:eastAsia="Calibri"/>
          <w:i/>
          <w:iCs/>
          <w:color w:val="000000"/>
          <w:sz w:val="24"/>
          <w:szCs w:val="24"/>
          <w:lang w:eastAsia="en-US"/>
        </w:rPr>
      </w:pPr>
      <w:r w:rsidRPr="00720CE0">
        <w:rPr>
          <w:rFonts w:eastAsia="Calibri"/>
          <w:i/>
          <w:iCs/>
          <w:color w:val="000000"/>
          <w:sz w:val="24"/>
          <w:szCs w:val="24"/>
          <w:lang w:eastAsia="en-US"/>
        </w:rPr>
        <w:t xml:space="preserve">  </w:t>
      </w:r>
      <w:r w:rsidR="00720CE0">
        <w:rPr>
          <w:rFonts w:eastAsia="Calibri"/>
          <w:i/>
          <w:iCs/>
          <w:color w:val="000000"/>
          <w:sz w:val="24"/>
          <w:szCs w:val="24"/>
          <w:lang w:eastAsia="en-US"/>
        </w:rPr>
        <w:t xml:space="preserve">           </w:t>
      </w:r>
      <w:r w:rsidRPr="00720CE0">
        <w:rPr>
          <w:rFonts w:eastAsia="Calibri"/>
          <w:i/>
          <w:iCs/>
          <w:color w:val="000000"/>
          <w:sz w:val="24"/>
          <w:szCs w:val="24"/>
          <w:lang w:eastAsia="en-US"/>
        </w:rPr>
        <w:t xml:space="preserve">(pieczęć Podmiotu, na zasobach </w:t>
      </w:r>
    </w:p>
    <w:p w:rsidR="00162FB8" w:rsidRPr="00720CE0" w:rsidRDefault="00162FB8" w:rsidP="00162FB8">
      <w:pPr>
        <w:autoSpaceDE w:val="0"/>
        <w:autoSpaceDN w:val="0"/>
        <w:adjustRightInd w:val="0"/>
        <w:spacing w:line="259" w:lineRule="auto"/>
        <w:rPr>
          <w:rFonts w:eastAsia="Calibri"/>
          <w:i/>
          <w:sz w:val="24"/>
          <w:szCs w:val="24"/>
          <w:lang w:eastAsia="ar-SA"/>
        </w:rPr>
      </w:pPr>
      <w:r w:rsidRPr="00720CE0">
        <w:rPr>
          <w:rFonts w:eastAsia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720CE0">
        <w:rPr>
          <w:rFonts w:eastAsia="Calibri"/>
          <w:i/>
          <w:iCs/>
          <w:color w:val="000000"/>
          <w:sz w:val="24"/>
          <w:szCs w:val="24"/>
          <w:lang w:eastAsia="en-US"/>
        </w:rPr>
        <w:t xml:space="preserve">           </w:t>
      </w:r>
      <w:r w:rsidRPr="00720CE0">
        <w:rPr>
          <w:rFonts w:eastAsia="Calibri"/>
          <w:i/>
          <w:iCs/>
          <w:color w:val="000000"/>
          <w:sz w:val="24"/>
          <w:szCs w:val="24"/>
          <w:lang w:eastAsia="en-US"/>
        </w:rPr>
        <w:t>którego polega Wykonawca)</w:t>
      </w:r>
      <w:r w:rsidRPr="00720CE0">
        <w:rPr>
          <w:rFonts w:eastAsia="Calibri"/>
          <w:i/>
          <w:sz w:val="24"/>
          <w:szCs w:val="24"/>
          <w:lang w:eastAsia="ar-SA"/>
        </w:rPr>
        <w:tab/>
      </w:r>
    </w:p>
    <w:p w:rsidR="007677AD" w:rsidRPr="00162FB8" w:rsidRDefault="007677AD" w:rsidP="007677AD">
      <w:pPr>
        <w:autoSpaceDE w:val="0"/>
        <w:autoSpaceDN w:val="0"/>
        <w:adjustRightInd w:val="0"/>
        <w:spacing w:line="259" w:lineRule="auto"/>
        <w:rPr>
          <w:rFonts w:eastAsia="Calibri"/>
          <w:i/>
          <w:sz w:val="24"/>
          <w:szCs w:val="24"/>
          <w:lang w:eastAsia="ar-SA"/>
        </w:rPr>
      </w:pPr>
      <w:r w:rsidRPr="00162FB8">
        <w:rPr>
          <w:rFonts w:eastAsia="Calibri"/>
          <w:i/>
          <w:sz w:val="24"/>
          <w:szCs w:val="24"/>
          <w:lang w:eastAsia="ar-SA"/>
        </w:rPr>
        <w:tab/>
      </w:r>
    </w:p>
    <w:p w:rsidR="00162FB8" w:rsidRDefault="00162FB8" w:rsidP="007677AD">
      <w:pPr>
        <w:spacing w:before="120" w:line="276" w:lineRule="auto"/>
        <w:jc w:val="both"/>
        <w:rPr>
          <w:rFonts w:eastAsia="Calibri"/>
          <w:b/>
          <w:sz w:val="24"/>
          <w:szCs w:val="24"/>
          <w:lang w:eastAsia="en-US"/>
        </w:rPr>
      </w:pPr>
    </w:p>
    <w:p w:rsidR="007677AD" w:rsidRPr="00162FB8" w:rsidRDefault="007677AD" w:rsidP="007677AD">
      <w:pPr>
        <w:spacing w:before="120"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162FB8">
        <w:rPr>
          <w:rFonts w:eastAsia="Calibri"/>
          <w:b/>
          <w:sz w:val="24"/>
          <w:szCs w:val="24"/>
          <w:lang w:eastAsia="en-US"/>
        </w:rPr>
        <w:t>Ja:</w:t>
      </w:r>
    </w:p>
    <w:p w:rsidR="007677AD" w:rsidRPr="00162FB8" w:rsidRDefault="007677AD" w:rsidP="007677AD">
      <w:pPr>
        <w:spacing w:before="240" w:line="276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162FB8">
        <w:rPr>
          <w:rFonts w:eastAsia="Calibri"/>
          <w:b/>
          <w:sz w:val="24"/>
          <w:szCs w:val="24"/>
          <w:lang w:eastAsia="en-US"/>
        </w:rPr>
        <w:t>___________________________________________________________________________</w:t>
      </w:r>
    </w:p>
    <w:p w:rsidR="007677AD" w:rsidRPr="00162FB8" w:rsidRDefault="007677AD" w:rsidP="007677AD">
      <w:pPr>
        <w:spacing w:before="120" w:line="276" w:lineRule="auto"/>
        <w:jc w:val="center"/>
        <w:rPr>
          <w:rFonts w:eastAsia="Calibri"/>
          <w:i/>
          <w:sz w:val="24"/>
          <w:szCs w:val="24"/>
          <w:lang w:eastAsia="en-US"/>
        </w:rPr>
      </w:pPr>
      <w:r w:rsidRPr="00162FB8">
        <w:rPr>
          <w:rFonts w:eastAsia="Calibri"/>
          <w:i/>
          <w:sz w:val="24"/>
          <w:szCs w:val="24"/>
          <w:lang w:eastAsia="en-US"/>
        </w:rPr>
        <w:t>(imię i nazwisko osoby upoważnionej do reprezentowania Podmiotu)</w:t>
      </w:r>
    </w:p>
    <w:p w:rsidR="007677AD" w:rsidRPr="00162FB8" w:rsidRDefault="007677AD" w:rsidP="007677AD">
      <w:pPr>
        <w:spacing w:before="120" w:line="276" w:lineRule="auto"/>
        <w:jc w:val="center"/>
        <w:rPr>
          <w:rFonts w:eastAsia="Calibri"/>
          <w:i/>
          <w:sz w:val="24"/>
          <w:szCs w:val="24"/>
          <w:lang w:eastAsia="en-US"/>
        </w:rPr>
      </w:pPr>
    </w:p>
    <w:p w:rsidR="007677AD" w:rsidRPr="00162FB8" w:rsidRDefault="007677AD" w:rsidP="007677AD">
      <w:pPr>
        <w:spacing w:before="120"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162FB8">
        <w:rPr>
          <w:rFonts w:eastAsia="Calibri"/>
          <w:b/>
          <w:sz w:val="24"/>
          <w:szCs w:val="24"/>
          <w:lang w:eastAsia="en-US"/>
        </w:rPr>
        <w:t>Działając w imieniu i na rzecz:</w:t>
      </w:r>
    </w:p>
    <w:p w:rsidR="007677AD" w:rsidRPr="00162FB8" w:rsidRDefault="007677AD" w:rsidP="007677AD">
      <w:pPr>
        <w:spacing w:before="240"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162FB8">
        <w:rPr>
          <w:rFonts w:eastAsia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:rsidR="007677AD" w:rsidRPr="00162FB8" w:rsidRDefault="007677AD" w:rsidP="007677AD">
      <w:pPr>
        <w:spacing w:before="120" w:line="276" w:lineRule="auto"/>
        <w:jc w:val="center"/>
        <w:rPr>
          <w:rFonts w:eastAsia="Calibri"/>
          <w:i/>
          <w:sz w:val="24"/>
          <w:szCs w:val="24"/>
          <w:lang w:eastAsia="en-US"/>
        </w:rPr>
      </w:pPr>
      <w:r w:rsidRPr="00162FB8">
        <w:rPr>
          <w:rFonts w:eastAsia="Calibri"/>
          <w:i/>
          <w:sz w:val="24"/>
          <w:szCs w:val="24"/>
          <w:lang w:eastAsia="en-US"/>
        </w:rPr>
        <w:t>(nazwa Podmiotu)</w:t>
      </w:r>
    </w:p>
    <w:p w:rsidR="007677AD" w:rsidRPr="00162FB8" w:rsidRDefault="007677AD" w:rsidP="007677AD">
      <w:pPr>
        <w:spacing w:before="120" w:line="276" w:lineRule="auto"/>
        <w:jc w:val="center"/>
        <w:rPr>
          <w:rFonts w:eastAsia="Calibri"/>
          <w:i/>
          <w:sz w:val="24"/>
          <w:szCs w:val="24"/>
          <w:lang w:eastAsia="en-US"/>
        </w:rPr>
      </w:pPr>
    </w:p>
    <w:p w:rsidR="007677AD" w:rsidRPr="00162FB8" w:rsidRDefault="007677AD" w:rsidP="007677AD">
      <w:pPr>
        <w:spacing w:before="120"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162FB8">
        <w:rPr>
          <w:rFonts w:eastAsia="Calibri"/>
          <w:b/>
          <w:sz w:val="24"/>
          <w:szCs w:val="24"/>
          <w:lang w:eastAsia="en-US"/>
        </w:rPr>
        <w:t>Zobowiązuję się do oddania niżej wymienionych zasobów:</w:t>
      </w:r>
    </w:p>
    <w:p w:rsidR="007677AD" w:rsidRPr="00162FB8" w:rsidRDefault="007677AD" w:rsidP="007677AD">
      <w:pPr>
        <w:spacing w:before="240"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162FB8">
        <w:rPr>
          <w:rFonts w:eastAsia="Calibri"/>
          <w:b/>
          <w:sz w:val="24"/>
          <w:szCs w:val="24"/>
          <w:lang w:eastAsia="en-US"/>
        </w:rPr>
        <w:t>___________________________________________________________________________</w:t>
      </w:r>
    </w:p>
    <w:p w:rsidR="007677AD" w:rsidRPr="00162FB8" w:rsidRDefault="007677AD" w:rsidP="007677AD">
      <w:pPr>
        <w:spacing w:before="120" w:line="276" w:lineRule="auto"/>
        <w:jc w:val="center"/>
        <w:rPr>
          <w:rFonts w:eastAsia="Calibri"/>
          <w:i/>
          <w:sz w:val="24"/>
          <w:szCs w:val="24"/>
          <w:lang w:eastAsia="en-US"/>
        </w:rPr>
      </w:pPr>
      <w:r w:rsidRPr="00162FB8">
        <w:rPr>
          <w:rFonts w:eastAsia="Calibri"/>
          <w:i/>
          <w:sz w:val="24"/>
          <w:szCs w:val="24"/>
          <w:lang w:eastAsia="en-US"/>
        </w:rPr>
        <w:t>(określenie zasobu)</w:t>
      </w:r>
    </w:p>
    <w:p w:rsidR="007677AD" w:rsidRPr="00162FB8" w:rsidRDefault="007677AD" w:rsidP="007677AD">
      <w:pPr>
        <w:spacing w:before="120" w:line="276" w:lineRule="auto"/>
        <w:jc w:val="both"/>
        <w:rPr>
          <w:rFonts w:eastAsia="Calibri"/>
          <w:b/>
          <w:sz w:val="24"/>
          <w:szCs w:val="24"/>
          <w:lang w:eastAsia="en-US"/>
        </w:rPr>
      </w:pPr>
    </w:p>
    <w:p w:rsidR="007677AD" w:rsidRPr="00162FB8" w:rsidRDefault="007677AD" w:rsidP="007677AD">
      <w:pPr>
        <w:spacing w:before="120"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162FB8">
        <w:rPr>
          <w:rFonts w:eastAsia="Calibri"/>
          <w:b/>
          <w:sz w:val="24"/>
          <w:szCs w:val="24"/>
          <w:lang w:eastAsia="en-US"/>
        </w:rPr>
        <w:t>do dyspozycji Wykonawcy:</w:t>
      </w:r>
    </w:p>
    <w:p w:rsidR="007677AD" w:rsidRPr="00162FB8" w:rsidRDefault="007677AD" w:rsidP="007677AD">
      <w:pPr>
        <w:spacing w:before="240"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162FB8">
        <w:rPr>
          <w:rFonts w:eastAsia="Calibri"/>
          <w:b/>
          <w:sz w:val="24"/>
          <w:szCs w:val="24"/>
          <w:lang w:eastAsia="en-US"/>
        </w:rPr>
        <w:t>___________________________________________________________________________</w:t>
      </w:r>
    </w:p>
    <w:p w:rsidR="007677AD" w:rsidRPr="00162FB8" w:rsidRDefault="007677AD" w:rsidP="007677AD">
      <w:pPr>
        <w:spacing w:before="120" w:line="276" w:lineRule="auto"/>
        <w:jc w:val="center"/>
        <w:rPr>
          <w:rFonts w:eastAsia="Calibri"/>
          <w:i/>
          <w:sz w:val="24"/>
          <w:szCs w:val="24"/>
          <w:lang w:eastAsia="en-US"/>
        </w:rPr>
      </w:pPr>
      <w:r w:rsidRPr="00162FB8">
        <w:rPr>
          <w:rFonts w:eastAsia="Calibri"/>
          <w:i/>
          <w:sz w:val="24"/>
          <w:szCs w:val="24"/>
          <w:lang w:eastAsia="en-US"/>
        </w:rPr>
        <w:t>(nazwa Wykonawcy)</w:t>
      </w:r>
    </w:p>
    <w:p w:rsidR="007677AD" w:rsidRPr="00162FB8" w:rsidRDefault="007677AD" w:rsidP="007677AD">
      <w:pPr>
        <w:spacing w:before="120" w:line="276" w:lineRule="auto"/>
        <w:jc w:val="center"/>
        <w:rPr>
          <w:rFonts w:eastAsia="Calibri"/>
          <w:i/>
          <w:sz w:val="24"/>
          <w:szCs w:val="24"/>
          <w:lang w:eastAsia="en-US"/>
        </w:rPr>
      </w:pPr>
    </w:p>
    <w:p w:rsidR="00AD1BB4" w:rsidRPr="00C75502" w:rsidRDefault="007677AD" w:rsidP="00C75502">
      <w:pPr>
        <w:spacing w:before="120" w:line="276" w:lineRule="auto"/>
        <w:jc w:val="both"/>
        <w:rPr>
          <w:rFonts w:eastAsia="Calibri"/>
          <w:b/>
          <w:i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 xml:space="preserve">na potrzeby </w:t>
      </w:r>
      <w:r w:rsidR="00397EA3" w:rsidRPr="00613A42">
        <w:rPr>
          <w:rFonts w:eastAsia="Calibri"/>
          <w:sz w:val="24"/>
          <w:szCs w:val="24"/>
          <w:lang w:eastAsia="en-US"/>
        </w:rPr>
        <w:t>postępowania o udzielenie zamówienia publicznego</w:t>
      </w:r>
      <w:r w:rsidR="001442C9">
        <w:rPr>
          <w:rFonts w:eastAsia="Calibri"/>
          <w:sz w:val="24"/>
          <w:szCs w:val="24"/>
          <w:lang w:eastAsia="en-US"/>
        </w:rPr>
        <w:t>,</w:t>
      </w:r>
      <w:r w:rsidR="00397EA3">
        <w:rPr>
          <w:rFonts w:eastAsia="Calibri"/>
          <w:sz w:val="24"/>
          <w:szCs w:val="24"/>
          <w:lang w:eastAsia="en-US"/>
        </w:rPr>
        <w:t xml:space="preserve"> prowadzonego w trybie podstawowym</w:t>
      </w:r>
      <w:r w:rsidR="001442C9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="00397EA3" w:rsidRPr="00162FB8">
        <w:rPr>
          <w:rFonts w:eastAsia="Calibri"/>
          <w:sz w:val="24"/>
          <w:szCs w:val="24"/>
          <w:lang w:eastAsia="en-US"/>
        </w:rPr>
        <w:t xml:space="preserve"> </w:t>
      </w:r>
      <w:r w:rsidR="00397EA3">
        <w:rPr>
          <w:rFonts w:eastAsia="Calibri"/>
          <w:sz w:val="24"/>
          <w:szCs w:val="24"/>
          <w:lang w:eastAsia="en-US"/>
        </w:rPr>
        <w:t>pn.:</w:t>
      </w:r>
      <w:r w:rsidR="004278EF" w:rsidRPr="00162FB8">
        <w:rPr>
          <w:rFonts w:eastAsia="Calibri"/>
          <w:b/>
          <w:i/>
          <w:sz w:val="24"/>
          <w:szCs w:val="24"/>
          <w:lang w:eastAsia="en-US"/>
        </w:rPr>
        <w:t xml:space="preserve"> </w:t>
      </w:r>
      <w:r w:rsidR="00E96C8C">
        <w:rPr>
          <w:bCs/>
          <w:i/>
          <w:sz w:val="24"/>
          <w:szCs w:val="24"/>
        </w:rPr>
        <w:t>„Kompleksowa dostawa paliwa gazowego do budynków i obiektów zarządzanych przez Gminę Klembów, GOK w Klembowie oraz Gminną Bibliotekę Publiczną w Klembowie przez okres 12 miesięcy</w:t>
      </w:r>
      <w:r w:rsidR="00AD1BB4" w:rsidRPr="001442C9">
        <w:rPr>
          <w:bCs/>
          <w:i/>
          <w:sz w:val="24"/>
          <w:szCs w:val="24"/>
        </w:rPr>
        <w:t>”</w:t>
      </w:r>
      <w:r w:rsidR="00AD1BB4">
        <w:rPr>
          <w:b/>
          <w:bCs/>
          <w:sz w:val="24"/>
          <w:szCs w:val="24"/>
        </w:rPr>
        <w:t>,</w:t>
      </w:r>
    </w:p>
    <w:p w:rsidR="007677AD" w:rsidRPr="00162FB8" w:rsidRDefault="00AD1BB4" w:rsidP="007677AD">
      <w:pPr>
        <w:spacing w:before="120" w:after="120" w:line="259" w:lineRule="auto"/>
        <w:ind w:right="284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o</w:t>
      </w:r>
      <w:r w:rsidR="007677AD" w:rsidRPr="00162FB8">
        <w:rPr>
          <w:rFonts w:eastAsia="Calibri"/>
          <w:sz w:val="24"/>
          <w:szCs w:val="24"/>
          <w:lang w:eastAsia="en-US"/>
        </w:rPr>
        <w:t>świadczam, iż:</w:t>
      </w:r>
      <w:r w:rsidR="00D163A8" w:rsidRPr="00162FB8">
        <w:rPr>
          <w:rFonts w:eastAsia="Calibri"/>
          <w:sz w:val="24"/>
          <w:szCs w:val="24"/>
          <w:lang w:eastAsia="en-US"/>
        </w:rPr>
        <w:t xml:space="preserve"> </w:t>
      </w:r>
    </w:p>
    <w:p w:rsidR="007677AD" w:rsidRPr="00162FB8" w:rsidRDefault="007677AD" w:rsidP="007677AD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udostępniam Wykonawcy ww. zasoby, w następującym zakresie:</w:t>
      </w:r>
    </w:p>
    <w:p w:rsidR="007677AD" w:rsidRPr="00162FB8" w:rsidRDefault="007677AD" w:rsidP="007677AD">
      <w:pPr>
        <w:spacing w:after="120" w:line="259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______________________________________________________</w:t>
      </w:r>
      <w:r w:rsidR="00A77F5D" w:rsidRPr="00162FB8">
        <w:rPr>
          <w:rFonts w:eastAsia="Calibri"/>
          <w:sz w:val="24"/>
          <w:szCs w:val="24"/>
          <w:lang w:eastAsia="en-US"/>
        </w:rPr>
        <w:t>__________________</w:t>
      </w:r>
    </w:p>
    <w:p w:rsidR="007677AD" w:rsidRPr="00162FB8" w:rsidRDefault="007677AD" w:rsidP="007677AD">
      <w:pPr>
        <w:spacing w:after="120" w:line="259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______________________________________________________</w:t>
      </w:r>
      <w:r w:rsidR="00A77F5D" w:rsidRPr="00162FB8">
        <w:rPr>
          <w:rFonts w:eastAsia="Calibri"/>
          <w:sz w:val="24"/>
          <w:szCs w:val="24"/>
          <w:lang w:eastAsia="en-US"/>
        </w:rPr>
        <w:t>__________________</w:t>
      </w:r>
    </w:p>
    <w:p w:rsidR="007677AD" w:rsidRPr="00162FB8" w:rsidRDefault="007677AD" w:rsidP="007677AD">
      <w:pPr>
        <w:spacing w:after="120" w:line="259" w:lineRule="auto"/>
        <w:ind w:left="720"/>
        <w:jc w:val="both"/>
        <w:rPr>
          <w:rFonts w:eastAsia="Calibri"/>
          <w:sz w:val="24"/>
          <w:szCs w:val="24"/>
          <w:lang w:eastAsia="en-US"/>
        </w:rPr>
      </w:pPr>
    </w:p>
    <w:p w:rsidR="007677AD" w:rsidRPr="00162FB8" w:rsidRDefault="007677AD" w:rsidP="007677AD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sposób wykorzystania udostępnionych przeze mnie zasobów będzie następujący:</w:t>
      </w:r>
    </w:p>
    <w:p w:rsidR="007677AD" w:rsidRPr="00162FB8" w:rsidRDefault="007677AD" w:rsidP="007677AD">
      <w:pPr>
        <w:spacing w:after="120" w:line="259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______________________________________________________</w:t>
      </w:r>
      <w:r w:rsidR="00A77F5D" w:rsidRPr="00162FB8">
        <w:rPr>
          <w:rFonts w:eastAsia="Calibri"/>
          <w:sz w:val="24"/>
          <w:szCs w:val="24"/>
          <w:lang w:eastAsia="en-US"/>
        </w:rPr>
        <w:t>__________________</w:t>
      </w:r>
    </w:p>
    <w:p w:rsidR="007677AD" w:rsidRPr="00162FB8" w:rsidRDefault="007677AD" w:rsidP="007677AD">
      <w:pPr>
        <w:spacing w:after="120" w:line="259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______________________________________________________</w:t>
      </w:r>
      <w:r w:rsidR="00A77F5D" w:rsidRPr="00162FB8">
        <w:rPr>
          <w:rFonts w:eastAsia="Calibri"/>
          <w:sz w:val="24"/>
          <w:szCs w:val="24"/>
          <w:lang w:eastAsia="en-US"/>
        </w:rPr>
        <w:t>__________________</w:t>
      </w:r>
    </w:p>
    <w:p w:rsidR="007677AD" w:rsidRPr="00162FB8" w:rsidRDefault="007677AD" w:rsidP="007677AD">
      <w:pPr>
        <w:spacing w:after="120" w:line="259" w:lineRule="auto"/>
        <w:ind w:right="284"/>
        <w:rPr>
          <w:rFonts w:eastAsia="Calibri"/>
          <w:i/>
          <w:sz w:val="24"/>
          <w:szCs w:val="24"/>
          <w:lang w:eastAsia="en-US"/>
        </w:rPr>
      </w:pPr>
    </w:p>
    <w:p w:rsidR="007677AD" w:rsidRPr="00162FB8" w:rsidRDefault="007677AD" w:rsidP="007677AD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zakres mojego udziału przy wykonywaniu zamówienia publicznego będzie następujący:</w:t>
      </w:r>
    </w:p>
    <w:p w:rsidR="007677AD" w:rsidRPr="00162FB8" w:rsidRDefault="007677AD" w:rsidP="007677AD">
      <w:pPr>
        <w:spacing w:after="120" w:line="259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______________________________________________________</w:t>
      </w:r>
      <w:r w:rsidR="00A77F5D" w:rsidRPr="00162FB8">
        <w:rPr>
          <w:rFonts w:eastAsia="Calibri"/>
          <w:sz w:val="24"/>
          <w:szCs w:val="24"/>
          <w:lang w:eastAsia="en-US"/>
        </w:rPr>
        <w:t>__________________</w:t>
      </w:r>
    </w:p>
    <w:p w:rsidR="007677AD" w:rsidRPr="00162FB8" w:rsidRDefault="007677AD" w:rsidP="007677AD">
      <w:pPr>
        <w:spacing w:after="120" w:line="259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______________________________________________________</w:t>
      </w:r>
      <w:r w:rsidR="00A77F5D" w:rsidRPr="00162FB8">
        <w:rPr>
          <w:rFonts w:eastAsia="Calibri"/>
          <w:sz w:val="24"/>
          <w:szCs w:val="24"/>
          <w:lang w:eastAsia="en-US"/>
        </w:rPr>
        <w:t>__________________</w:t>
      </w:r>
    </w:p>
    <w:p w:rsidR="007677AD" w:rsidRPr="00162FB8" w:rsidRDefault="007677AD" w:rsidP="007677AD">
      <w:pPr>
        <w:spacing w:after="120" w:line="259" w:lineRule="auto"/>
        <w:ind w:left="720"/>
        <w:jc w:val="both"/>
        <w:rPr>
          <w:rFonts w:eastAsia="Calibri"/>
          <w:sz w:val="24"/>
          <w:szCs w:val="24"/>
          <w:lang w:eastAsia="en-US"/>
        </w:rPr>
      </w:pPr>
    </w:p>
    <w:p w:rsidR="007677AD" w:rsidRPr="00162FB8" w:rsidRDefault="007677AD" w:rsidP="007677AD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okres mojego udziału przy wykonywaniu zamówienia publicznego będzie następujący:</w:t>
      </w:r>
    </w:p>
    <w:p w:rsidR="007677AD" w:rsidRPr="00162FB8" w:rsidRDefault="007677AD" w:rsidP="007677AD">
      <w:pPr>
        <w:spacing w:after="120" w:line="259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______________________________________________________</w:t>
      </w:r>
      <w:r w:rsidR="00A77F5D" w:rsidRPr="00162FB8">
        <w:rPr>
          <w:rFonts w:eastAsia="Calibri"/>
          <w:sz w:val="24"/>
          <w:szCs w:val="24"/>
          <w:lang w:eastAsia="en-US"/>
        </w:rPr>
        <w:t>__________________</w:t>
      </w:r>
    </w:p>
    <w:p w:rsidR="007677AD" w:rsidRPr="00162FB8" w:rsidRDefault="007677AD" w:rsidP="007677AD">
      <w:pPr>
        <w:spacing w:after="120" w:line="259" w:lineRule="auto"/>
        <w:ind w:left="426"/>
        <w:jc w:val="both"/>
        <w:rPr>
          <w:rFonts w:eastAsia="Calibri"/>
          <w:sz w:val="24"/>
          <w:szCs w:val="24"/>
          <w:lang w:eastAsia="en-US"/>
        </w:rPr>
      </w:pPr>
      <w:r w:rsidRPr="00162FB8">
        <w:rPr>
          <w:rFonts w:eastAsia="Calibri"/>
          <w:sz w:val="24"/>
          <w:szCs w:val="24"/>
          <w:lang w:eastAsia="en-US"/>
        </w:rPr>
        <w:t>______________________________________________________</w:t>
      </w:r>
      <w:r w:rsidR="00A77F5D" w:rsidRPr="00162FB8">
        <w:rPr>
          <w:rFonts w:eastAsia="Calibri"/>
          <w:sz w:val="24"/>
          <w:szCs w:val="24"/>
          <w:lang w:eastAsia="en-US"/>
        </w:rPr>
        <w:t>__________________</w:t>
      </w:r>
    </w:p>
    <w:p w:rsidR="007677AD" w:rsidRPr="00162FB8" w:rsidRDefault="007677AD" w:rsidP="007677AD">
      <w:pPr>
        <w:spacing w:after="120" w:line="259" w:lineRule="auto"/>
        <w:ind w:right="-1"/>
        <w:jc w:val="both"/>
        <w:rPr>
          <w:rFonts w:eastAsia="Calibri"/>
          <w:sz w:val="24"/>
          <w:szCs w:val="24"/>
          <w:lang w:eastAsia="en-US"/>
        </w:rPr>
      </w:pPr>
    </w:p>
    <w:p w:rsidR="007677AD" w:rsidRDefault="007677AD" w:rsidP="007677AD">
      <w:pPr>
        <w:spacing w:after="120" w:line="259" w:lineRule="auto"/>
        <w:ind w:right="-341"/>
        <w:jc w:val="both"/>
        <w:rPr>
          <w:rFonts w:eastAsia="Calibri"/>
          <w:sz w:val="24"/>
          <w:szCs w:val="24"/>
          <w:lang w:eastAsia="en-US"/>
        </w:rPr>
      </w:pPr>
    </w:p>
    <w:p w:rsidR="00AD1BB4" w:rsidRDefault="00AD1BB4" w:rsidP="007677AD">
      <w:pPr>
        <w:spacing w:after="120" w:line="259" w:lineRule="auto"/>
        <w:ind w:right="-341"/>
        <w:jc w:val="both"/>
        <w:rPr>
          <w:rFonts w:eastAsia="Calibri"/>
          <w:sz w:val="24"/>
          <w:szCs w:val="24"/>
          <w:lang w:eastAsia="en-US"/>
        </w:rPr>
      </w:pPr>
    </w:p>
    <w:p w:rsidR="00AD1BB4" w:rsidRDefault="00AD1BB4" w:rsidP="007677AD">
      <w:pPr>
        <w:spacing w:after="120" w:line="259" w:lineRule="auto"/>
        <w:ind w:right="-341"/>
        <w:jc w:val="both"/>
        <w:rPr>
          <w:rFonts w:eastAsia="Calibri"/>
          <w:sz w:val="24"/>
          <w:szCs w:val="24"/>
          <w:lang w:eastAsia="en-US"/>
        </w:rPr>
      </w:pPr>
    </w:p>
    <w:p w:rsidR="00AD1BB4" w:rsidRPr="00162FB8" w:rsidRDefault="00AD1BB4" w:rsidP="007677AD">
      <w:pPr>
        <w:spacing w:after="120" w:line="259" w:lineRule="auto"/>
        <w:ind w:right="-341"/>
        <w:jc w:val="both"/>
        <w:rPr>
          <w:rFonts w:eastAsia="Calibri"/>
          <w:sz w:val="24"/>
          <w:szCs w:val="24"/>
          <w:lang w:eastAsia="en-US"/>
        </w:rPr>
      </w:pPr>
    </w:p>
    <w:p w:rsidR="00162FB8" w:rsidRPr="00391B70" w:rsidRDefault="00162FB8" w:rsidP="00162FB8">
      <w:pPr>
        <w:spacing w:before="240" w:after="12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Miejscowość: …</w:t>
      </w:r>
      <w:r w:rsidR="00AD1BB4">
        <w:rPr>
          <w:rFonts w:eastAsia="Calibri"/>
          <w:sz w:val="24"/>
          <w:szCs w:val="24"/>
          <w:lang w:eastAsia="en-US"/>
        </w:rPr>
        <w:t>………………, dn. …………………..                          ……………………</w:t>
      </w:r>
    </w:p>
    <w:p w:rsidR="0070473A" w:rsidRDefault="00162FB8" w:rsidP="00162FB8">
      <w:pPr>
        <w:rPr>
          <w:b/>
          <w:sz w:val="24"/>
          <w:szCs w:val="24"/>
        </w:rPr>
      </w:pPr>
      <w:r w:rsidRPr="00391B70">
        <w:rPr>
          <w:rFonts w:eastAsia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</w:t>
      </w:r>
      <w:r>
        <w:rPr>
          <w:rFonts w:eastAsia="Calibri"/>
          <w:i/>
          <w:sz w:val="24"/>
          <w:szCs w:val="24"/>
          <w:lang w:eastAsia="en-US"/>
        </w:rPr>
        <w:t xml:space="preserve">             </w:t>
      </w:r>
      <w:r w:rsidR="00AD1BB4">
        <w:rPr>
          <w:rFonts w:eastAsia="Calibri"/>
          <w:i/>
          <w:sz w:val="24"/>
          <w:szCs w:val="24"/>
          <w:lang w:eastAsia="en-US"/>
        </w:rPr>
        <w:t xml:space="preserve">      </w:t>
      </w:r>
      <w:r w:rsidRPr="00391B70">
        <w:rPr>
          <w:rFonts w:eastAsia="Calibri"/>
          <w:i/>
          <w:sz w:val="24"/>
          <w:szCs w:val="24"/>
          <w:lang w:eastAsia="en-US"/>
        </w:rPr>
        <w:t>(podpis)</w:t>
      </w: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p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0A9" w:rsidRDefault="000870A9" w:rsidP="001555DB">
      <w:r>
        <w:separator/>
      </w:r>
    </w:p>
  </w:endnote>
  <w:endnote w:type="continuationSeparator" w:id="0">
    <w:p w:rsidR="000870A9" w:rsidRDefault="000870A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02C" w:rsidRDefault="00FB7CFE">
    <w:pPr>
      <w:pStyle w:val="Stopka"/>
      <w:jc w:val="center"/>
    </w:pPr>
    <w:r>
      <w:rPr>
        <w:noProof/>
      </w:rPr>
      <w:fldChar w:fldCharType="begin"/>
    </w:r>
    <w:r w:rsidR="00356883">
      <w:rPr>
        <w:noProof/>
      </w:rPr>
      <w:instrText>PAGE   \* MERGEFORMAT</w:instrText>
    </w:r>
    <w:r>
      <w:rPr>
        <w:noProof/>
      </w:rPr>
      <w:fldChar w:fldCharType="separate"/>
    </w:r>
    <w:r w:rsidR="00201689">
      <w:rPr>
        <w:noProof/>
      </w:rPr>
      <w:t>1</w:t>
    </w:r>
    <w:r>
      <w:rPr>
        <w:noProof/>
      </w:rPr>
      <w:fldChar w:fldCharType="end"/>
    </w:r>
  </w:p>
  <w:p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0A9" w:rsidRDefault="000870A9" w:rsidP="001555DB">
      <w:r>
        <w:separator/>
      </w:r>
    </w:p>
  </w:footnote>
  <w:footnote w:type="continuationSeparator" w:id="0">
    <w:p w:rsidR="000870A9" w:rsidRDefault="000870A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:rsidR="001555DB" w:rsidRDefault="00201689">
    <w:pPr>
      <w:pStyle w:val="Nagwek"/>
    </w:pPr>
    <w:r>
      <w:rPr>
        <w:noProof/>
        <w:color w:val="33996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7"/>
  </w:num>
  <w:num w:numId="3">
    <w:abstractNumId w:val="41"/>
  </w:num>
  <w:num w:numId="4">
    <w:abstractNumId w:val="32"/>
  </w:num>
  <w:num w:numId="5">
    <w:abstractNumId w:val="54"/>
  </w:num>
  <w:num w:numId="6">
    <w:abstractNumId w:val="56"/>
  </w:num>
  <w:num w:numId="7">
    <w:abstractNumId w:val="26"/>
  </w:num>
  <w:num w:numId="8">
    <w:abstractNumId w:val="50"/>
  </w:num>
  <w:num w:numId="9">
    <w:abstractNumId w:val="48"/>
  </w:num>
  <w:num w:numId="10">
    <w:abstractNumId w:val="39"/>
  </w:num>
  <w:num w:numId="11">
    <w:abstractNumId w:val="62"/>
  </w:num>
  <w:num w:numId="12">
    <w:abstractNumId w:val="47"/>
  </w:num>
  <w:num w:numId="13">
    <w:abstractNumId w:val="58"/>
  </w:num>
  <w:num w:numId="14">
    <w:abstractNumId w:val="44"/>
  </w:num>
  <w:num w:numId="15">
    <w:abstractNumId w:val="59"/>
  </w:num>
  <w:num w:numId="16">
    <w:abstractNumId w:val="46"/>
  </w:num>
  <w:num w:numId="17">
    <w:abstractNumId w:val="60"/>
  </w:num>
  <w:num w:numId="18">
    <w:abstractNumId w:val="52"/>
  </w:num>
  <w:num w:numId="19">
    <w:abstractNumId w:val="53"/>
  </w:num>
  <w:num w:numId="20">
    <w:abstractNumId w:val="34"/>
  </w:num>
  <w:num w:numId="21">
    <w:abstractNumId w:val="57"/>
  </w:num>
  <w:num w:numId="22">
    <w:abstractNumId w:val="40"/>
  </w:num>
  <w:num w:numId="23">
    <w:abstractNumId w:val="45"/>
  </w:num>
  <w:num w:numId="24">
    <w:abstractNumId w:val="29"/>
  </w:num>
  <w:num w:numId="25">
    <w:abstractNumId w:val="49"/>
  </w:num>
  <w:num w:numId="26">
    <w:abstractNumId w:val="51"/>
  </w:num>
  <w:num w:numId="27">
    <w:abstractNumId w:val="38"/>
  </w:num>
  <w:num w:numId="28">
    <w:abstractNumId w:val="22"/>
  </w:num>
  <w:num w:numId="29">
    <w:abstractNumId w:val="30"/>
  </w:num>
  <w:num w:numId="30">
    <w:abstractNumId w:val="27"/>
  </w:num>
  <w:num w:numId="31">
    <w:abstractNumId w:val="43"/>
  </w:num>
  <w:num w:numId="32">
    <w:abstractNumId w:val="36"/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2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5DB"/>
    <w:rsid w:val="00002893"/>
    <w:rsid w:val="00005CB8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63706"/>
    <w:rsid w:val="00063893"/>
    <w:rsid w:val="0006554F"/>
    <w:rsid w:val="000705E8"/>
    <w:rsid w:val="0007106C"/>
    <w:rsid w:val="0008304C"/>
    <w:rsid w:val="000870A9"/>
    <w:rsid w:val="00094CBB"/>
    <w:rsid w:val="000A5093"/>
    <w:rsid w:val="000A5E54"/>
    <w:rsid w:val="000B55DA"/>
    <w:rsid w:val="000B721E"/>
    <w:rsid w:val="000C3CEE"/>
    <w:rsid w:val="000C60A2"/>
    <w:rsid w:val="000E3F4E"/>
    <w:rsid w:val="000E53B2"/>
    <w:rsid w:val="000F3418"/>
    <w:rsid w:val="000F5D6C"/>
    <w:rsid w:val="000F725E"/>
    <w:rsid w:val="0012315B"/>
    <w:rsid w:val="00127367"/>
    <w:rsid w:val="001273C4"/>
    <w:rsid w:val="00130BF7"/>
    <w:rsid w:val="00133FCC"/>
    <w:rsid w:val="0014235B"/>
    <w:rsid w:val="0014256B"/>
    <w:rsid w:val="001442C9"/>
    <w:rsid w:val="001472C6"/>
    <w:rsid w:val="00153C81"/>
    <w:rsid w:val="001555DB"/>
    <w:rsid w:val="0016140C"/>
    <w:rsid w:val="00162FB8"/>
    <w:rsid w:val="00176934"/>
    <w:rsid w:val="00185770"/>
    <w:rsid w:val="0019184E"/>
    <w:rsid w:val="0019336B"/>
    <w:rsid w:val="001A577E"/>
    <w:rsid w:val="001B7AE6"/>
    <w:rsid w:val="001D450E"/>
    <w:rsid w:val="001E3195"/>
    <w:rsid w:val="001F44B4"/>
    <w:rsid w:val="00201689"/>
    <w:rsid w:val="00206E88"/>
    <w:rsid w:val="00212F32"/>
    <w:rsid w:val="00221C9F"/>
    <w:rsid w:val="00222EA8"/>
    <w:rsid w:val="002231E5"/>
    <w:rsid w:val="00223477"/>
    <w:rsid w:val="00234551"/>
    <w:rsid w:val="00247F43"/>
    <w:rsid w:val="00257006"/>
    <w:rsid w:val="002804C2"/>
    <w:rsid w:val="00282044"/>
    <w:rsid w:val="002848CC"/>
    <w:rsid w:val="00284FFC"/>
    <w:rsid w:val="00290FBD"/>
    <w:rsid w:val="0029370E"/>
    <w:rsid w:val="00293ECE"/>
    <w:rsid w:val="0029616A"/>
    <w:rsid w:val="002A2140"/>
    <w:rsid w:val="002B08D7"/>
    <w:rsid w:val="002B1528"/>
    <w:rsid w:val="002C28B8"/>
    <w:rsid w:val="002C3878"/>
    <w:rsid w:val="002D6FCF"/>
    <w:rsid w:val="002E0A9D"/>
    <w:rsid w:val="002F039B"/>
    <w:rsid w:val="002F0AAD"/>
    <w:rsid w:val="002F1D85"/>
    <w:rsid w:val="002F2DB2"/>
    <w:rsid w:val="00302A0A"/>
    <w:rsid w:val="003055FF"/>
    <w:rsid w:val="003142AC"/>
    <w:rsid w:val="00331EAC"/>
    <w:rsid w:val="00332E35"/>
    <w:rsid w:val="00340CA0"/>
    <w:rsid w:val="0034606E"/>
    <w:rsid w:val="003508BD"/>
    <w:rsid w:val="00354A63"/>
    <w:rsid w:val="00356883"/>
    <w:rsid w:val="00361E63"/>
    <w:rsid w:val="0037107C"/>
    <w:rsid w:val="00392372"/>
    <w:rsid w:val="00392D27"/>
    <w:rsid w:val="00395D4F"/>
    <w:rsid w:val="00397EA3"/>
    <w:rsid w:val="003E0591"/>
    <w:rsid w:val="003E7ADD"/>
    <w:rsid w:val="003E7E16"/>
    <w:rsid w:val="003E7EF0"/>
    <w:rsid w:val="003F3013"/>
    <w:rsid w:val="003F5845"/>
    <w:rsid w:val="003F6235"/>
    <w:rsid w:val="00400796"/>
    <w:rsid w:val="00401D96"/>
    <w:rsid w:val="00404049"/>
    <w:rsid w:val="00417928"/>
    <w:rsid w:val="00422532"/>
    <w:rsid w:val="00426C46"/>
    <w:rsid w:val="004278EF"/>
    <w:rsid w:val="00430865"/>
    <w:rsid w:val="004379D4"/>
    <w:rsid w:val="004473B6"/>
    <w:rsid w:val="004511E6"/>
    <w:rsid w:val="00453907"/>
    <w:rsid w:val="00456E08"/>
    <w:rsid w:val="00470AB2"/>
    <w:rsid w:val="00471CDE"/>
    <w:rsid w:val="00481079"/>
    <w:rsid w:val="00487E6C"/>
    <w:rsid w:val="004A27CB"/>
    <w:rsid w:val="004B0ED4"/>
    <w:rsid w:val="004B5160"/>
    <w:rsid w:val="004B7367"/>
    <w:rsid w:val="004C3AB9"/>
    <w:rsid w:val="004D0F21"/>
    <w:rsid w:val="004D3D3A"/>
    <w:rsid w:val="004E4CBF"/>
    <w:rsid w:val="004E623F"/>
    <w:rsid w:val="004F1735"/>
    <w:rsid w:val="004F2F0C"/>
    <w:rsid w:val="004F7E68"/>
    <w:rsid w:val="00500C26"/>
    <w:rsid w:val="005135D7"/>
    <w:rsid w:val="00514960"/>
    <w:rsid w:val="00515550"/>
    <w:rsid w:val="00521799"/>
    <w:rsid w:val="00527D1D"/>
    <w:rsid w:val="0054202C"/>
    <w:rsid w:val="00552A71"/>
    <w:rsid w:val="00560008"/>
    <w:rsid w:val="0056083A"/>
    <w:rsid w:val="00571CA0"/>
    <w:rsid w:val="005845B5"/>
    <w:rsid w:val="00593575"/>
    <w:rsid w:val="0059371D"/>
    <w:rsid w:val="005A5888"/>
    <w:rsid w:val="005B044F"/>
    <w:rsid w:val="005B0D5E"/>
    <w:rsid w:val="005B6760"/>
    <w:rsid w:val="005C2BE7"/>
    <w:rsid w:val="005C415D"/>
    <w:rsid w:val="005C457D"/>
    <w:rsid w:val="005C703E"/>
    <w:rsid w:val="005D67BF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5432"/>
    <w:rsid w:val="00636FA1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275F"/>
    <w:rsid w:val="00693364"/>
    <w:rsid w:val="006B113E"/>
    <w:rsid w:val="006B5977"/>
    <w:rsid w:val="006C04E0"/>
    <w:rsid w:val="006C220B"/>
    <w:rsid w:val="006D0C89"/>
    <w:rsid w:val="006D5327"/>
    <w:rsid w:val="006F28CF"/>
    <w:rsid w:val="0070473A"/>
    <w:rsid w:val="00714FDD"/>
    <w:rsid w:val="00720CE0"/>
    <w:rsid w:val="007210E3"/>
    <w:rsid w:val="00727DD5"/>
    <w:rsid w:val="00731524"/>
    <w:rsid w:val="00760690"/>
    <w:rsid w:val="007677AD"/>
    <w:rsid w:val="00784307"/>
    <w:rsid w:val="007848D4"/>
    <w:rsid w:val="00792AAB"/>
    <w:rsid w:val="007943E2"/>
    <w:rsid w:val="007B099F"/>
    <w:rsid w:val="007D22DD"/>
    <w:rsid w:val="007E2D9F"/>
    <w:rsid w:val="007E426A"/>
    <w:rsid w:val="00801BD4"/>
    <w:rsid w:val="00817882"/>
    <w:rsid w:val="008249C7"/>
    <w:rsid w:val="00824E62"/>
    <w:rsid w:val="00826280"/>
    <w:rsid w:val="0083016B"/>
    <w:rsid w:val="00830EDA"/>
    <w:rsid w:val="00833FF8"/>
    <w:rsid w:val="00836AE0"/>
    <w:rsid w:val="008429CC"/>
    <w:rsid w:val="00844231"/>
    <w:rsid w:val="0084431B"/>
    <w:rsid w:val="00850431"/>
    <w:rsid w:val="00854B88"/>
    <w:rsid w:val="00860415"/>
    <w:rsid w:val="00861E92"/>
    <w:rsid w:val="0087291F"/>
    <w:rsid w:val="0089431C"/>
    <w:rsid w:val="00894DE6"/>
    <w:rsid w:val="00894F49"/>
    <w:rsid w:val="00895664"/>
    <w:rsid w:val="008B0DBD"/>
    <w:rsid w:val="008B7A50"/>
    <w:rsid w:val="008C7086"/>
    <w:rsid w:val="008D55BE"/>
    <w:rsid w:val="008E2780"/>
    <w:rsid w:val="008E6106"/>
    <w:rsid w:val="008F0661"/>
    <w:rsid w:val="008F2819"/>
    <w:rsid w:val="008F3A63"/>
    <w:rsid w:val="008F6B42"/>
    <w:rsid w:val="00907664"/>
    <w:rsid w:val="00913F2F"/>
    <w:rsid w:val="009164FE"/>
    <w:rsid w:val="009304AC"/>
    <w:rsid w:val="009442BD"/>
    <w:rsid w:val="009464D2"/>
    <w:rsid w:val="009470B7"/>
    <w:rsid w:val="00963AD9"/>
    <w:rsid w:val="009642EE"/>
    <w:rsid w:val="00971D40"/>
    <w:rsid w:val="009827E5"/>
    <w:rsid w:val="00983333"/>
    <w:rsid w:val="009A0324"/>
    <w:rsid w:val="009B3782"/>
    <w:rsid w:val="009B395D"/>
    <w:rsid w:val="009C31D2"/>
    <w:rsid w:val="009E0673"/>
    <w:rsid w:val="009F11D0"/>
    <w:rsid w:val="009F3123"/>
    <w:rsid w:val="009F33C9"/>
    <w:rsid w:val="009F5890"/>
    <w:rsid w:val="00A24FB6"/>
    <w:rsid w:val="00A33F3A"/>
    <w:rsid w:val="00A44981"/>
    <w:rsid w:val="00A45C2A"/>
    <w:rsid w:val="00A77F5D"/>
    <w:rsid w:val="00A8329C"/>
    <w:rsid w:val="00A86F19"/>
    <w:rsid w:val="00A900AF"/>
    <w:rsid w:val="00AA09E9"/>
    <w:rsid w:val="00AA3909"/>
    <w:rsid w:val="00AB27FB"/>
    <w:rsid w:val="00AD1BB4"/>
    <w:rsid w:val="00AD6ED7"/>
    <w:rsid w:val="00AD77FA"/>
    <w:rsid w:val="00AE5895"/>
    <w:rsid w:val="00AE5C87"/>
    <w:rsid w:val="00AF7C32"/>
    <w:rsid w:val="00B02FC3"/>
    <w:rsid w:val="00B03CAC"/>
    <w:rsid w:val="00B043A5"/>
    <w:rsid w:val="00B15091"/>
    <w:rsid w:val="00B167BD"/>
    <w:rsid w:val="00B25B53"/>
    <w:rsid w:val="00B46F3D"/>
    <w:rsid w:val="00B54039"/>
    <w:rsid w:val="00B55513"/>
    <w:rsid w:val="00B57E2D"/>
    <w:rsid w:val="00B706E6"/>
    <w:rsid w:val="00B73D22"/>
    <w:rsid w:val="00B865CF"/>
    <w:rsid w:val="00B86C56"/>
    <w:rsid w:val="00B912F9"/>
    <w:rsid w:val="00BA4376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E6A38"/>
    <w:rsid w:val="00C05D0C"/>
    <w:rsid w:val="00C1247E"/>
    <w:rsid w:val="00C1507B"/>
    <w:rsid w:val="00C26384"/>
    <w:rsid w:val="00C355CA"/>
    <w:rsid w:val="00C362B6"/>
    <w:rsid w:val="00C43C20"/>
    <w:rsid w:val="00C44A8E"/>
    <w:rsid w:val="00C5538B"/>
    <w:rsid w:val="00C626C9"/>
    <w:rsid w:val="00C75502"/>
    <w:rsid w:val="00C767BB"/>
    <w:rsid w:val="00C76BA2"/>
    <w:rsid w:val="00C82ED0"/>
    <w:rsid w:val="00C94178"/>
    <w:rsid w:val="00C95D9C"/>
    <w:rsid w:val="00C96348"/>
    <w:rsid w:val="00CA1CCC"/>
    <w:rsid w:val="00CB418D"/>
    <w:rsid w:val="00CC0667"/>
    <w:rsid w:val="00CC497C"/>
    <w:rsid w:val="00CD000A"/>
    <w:rsid w:val="00CE1820"/>
    <w:rsid w:val="00D00FC9"/>
    <w:rsid w:val="00D07BA6"/>
    <w:rsid w:val="00D12045"/>
    <w:rsid w:val="00D163A8"/>
    <w:rsid w:val="00D168CA"/>
    <w:rsid w:val="00D21150"/>
    <w:rsid w:val="00D302A8"/>
    <w:rsid w:val="00D316BB"/>
    <w:rsid w:val="00D36909"/>
    <w:rsid w:val="00D404BE"/>
    <w:rsid w:val="00D5285E"/>
    <w:rsid w:val="00D53065"/>
    <w:rsid w:val="00D53E38"/>
    <w:rsid w:val="00D6712E"/>
    <w:rsid w:val="00D749F3"/>
    <w:rsid w:val="00D77E75"/>
    <w:rsid w:val="00D86543"/>
    <w:rsid w:val="00D9545A"/>
    <w:rsid w:val="00D95FA7"/>
    <w:rsid w:val="00DA369A"/>
    <w:rsid w:val="00DB3CBD"/>
    <w:rsid w:val="00DB652C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31056"/>
    <w:rsid w:val="00E50563"/>
    <w:rsid w:val="00E54414"/>
    <w:rsid w:val="00E64128"/>
    <w:rsid w:val="00E67C83"/>
    <w:rsid w:val="00E84220"/>
    <w:rsid w:val="00E87057"/>
    <w:rsid w:val="00E92A49"/>
    <w:rsid w:val="00E96AC1"/>
    <w:rsid w:val="00E96C8C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131DC"/>
    <w:rsid w:val="00F13B3B"/>
    <w:rsid w:val="00F21A11"/>
    <w:rsid w:val="00F242B2"/>
    <w:rsid w:val="00F267DE"/>
    <w:rsid w:val="00F3528B"/>
    <w:rsid w:val="00F371CE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66E8"/>
    <w:rsid w:val="00FB7CFE"/>
    <w:rsid w:val="00FC2AAF"/>
    <w:rsid w:val="00FD4B59"/>
    <w:rsid w:val="00FD5821"/>
    <w:rsid w:val="00FE0906"/>
    <w:rsid w:val="00FE2A10"/>
    <w:rsid w:val="00FE2D4F"/>
    <w:rsid w:val="00FE553D"/>
    <w:rsid w:val="00FF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9E5F0E5B-D53F-497C-BDD5-819854165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337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Konto Microsoft</cp:lastModifiedBy>
  <cp:revision>17</cp:revision>
  <cp:lastPrinted>2012-01-20T09:48:00Z</cp:lastPrinted>
  <dcterms:created xsi:type="dcterms:W3CDTF">2021-08-08T18:36:00Z</dcterms:created>
  <dcterms:modified xsi:type="dcterms:W3CDTF">2022-05-31T07:10:00Z</dcterms:modified>
</cp:coreProperties>
</file>