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0E8" w:rsidRDefault="003070E8" w:rsidP="0070473A">
      <w:pPr>
        <w:rPr>
          <w:b/>
          <w:sz w:val="24"/>
          <w:szCs w:val="24"/>
        </w:rPr>
      </w:pPr>
      <w:r w:rsidRPr="003070E8">
        <w:rPr>
          <w:b/>
          <w:noProof/>
          <w:sz w:val="24"/>
          <w:szCs w:val="24"/>
        </w:rPr>
        <w:drawing>
          <wp:inline distT="0" distB="0" distL="0" distR="0">
            <wp:extent cx="5760720" cy="595775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0E8" w:rsidRDefault="003070E8" w:rsidP="0070473A">
      <w:pPr>
        <w:rPr>
          <w:b/>
          <w:sz w:val="24"/>
          <w:szCs w:val="24"/>
        </w:rPr>
      </w:pPr>
    </w:p>
    <w:p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190674">
        <w:rPr>
          <w:b/>
          <w:color w:val="FF0000"/>
          <w:sz w:val="24"/>
          <w:szCs w:val="24"/>
        </w:rPr>
        <w:t>1</w:t>
      </w:r>
      <w:r w:rsidR="00A2065E">
        <w:rPr>
          <w:b/>
          <w:color w:val="FF0000"/>
          <w:sz w:val="24"/>
          <w:szCs w:val="24"/>
        </w:rPr>
        <w:t>7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FD5BC7" w:rsidRPr="00FD5BC7">
        <w:t>2022/BZP 00234936/01 z dnia 2022-07-01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:rsidTr="001F2D6C">
        <w:tc>
          <w:tcPr>
            <w:tcW w:w="9212" w:type="dxa"/>
            <w:shd w:val="clear" w:color="auto" w:fill="767171"/>
          </w:tcPr>
          <w:p w:rsidR="00BB2D94" w:rsidRPr="005E6B15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DOSTAW</w:t>
            </w:r>
          </w:p>
        </w:tc>
      </w:tr>
    </w:tbl>
    <w:p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:rsidTr="001F2D6C">
        <w:trPr>
          <w:jc w:val="center"/>
        </w:trPr>
        <w:tc>
          <w:tcPr>
            <w:tcW w:w="9212" w:type="dxa"/>
            <w:shd w:val="clear" w:color="auto" w:fill="auto"/>
          </w:tcPr>
          <w:p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FB320D">
        <w:rPr>
          <w:bCs/>
          <w:i/>
          <w:sz w:val="24"/>
          <w:szCs w:val="24"/>
        </w:rPr>
        <w:t>Zakup i dostawa sprzętu komputerowego dla Urzędu Gminy w Klembowie na potrzeby realizacji projektu „Cyfrowa Gmina”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F15C48">
        <w:rPr>
          <w:sz w:val="24"/>
          <w:szCs w:val="24"/>
        </w:rPr>
        <w:t>edkładam wykaz dostaw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CD9" w:rsidRDefault="00533CD9" w:rsidP="001555DB">
      <w:r>
        <w:separator/>
      </w:r>
    </w:p>
  </w:endnote>
  <w:endnote w:type="continuationSeparator" w:id="0">
    <w:p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FD5BC7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CD9" w:rsidRDefault="00533CD9" w:rsidP="001555DB">
      <w:r>
        <w:separator/>
      </w:r>
    </w:p>
  </w:footnote>
  <w:footnote w:type="continuationSeparator" w:id="0">
    <w:p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844769" w:rsidRDefault="00844769">
    <w:pPr>
      <w:pStyle w:val="Nagwek"/>
    </w:pPr>
  </w:p>
  <w:p w:rsidR="001555DB" w:rsidRDefault="00FD5BC7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D14492A5-8E55-4FCA-B8E9-F1F54E75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32</cp:revision>
  <cp:lastPrinted>2019-02-08T07:12:00Z</cp:lastPrinted>
  <dcterms:created xsi:type="dcterms:W3CDTF">2021-08-08T18:35:00Z</dcterms:created>
  <dcterms:modified xsi:type="dcterms:W3CDTF">2022-07-01T11:00:00Z</dcterms:modified>
</cp:coreProperties>
</file>