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8840" w14:textId="77777777"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8B3572">
        <w:rPr>
          <w:b/>
          <w:color w:val="FF0000"/>
          <w:sz w:val="24"/>
          <w:szCs w:val="24"/>
        </w:rPr>
        <w:t>2</w:t>
      </w:r>
      <w:r w:rsidR="0052686C">
        <w:rPr>
          <w:b/>
          <w:color w:val="FF0000"/>
          <w:sz w:val="24"/>
          <w:szCs w:val="24"/>
        </w:rPr>
        <w:t>9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52686C">
        <w:rPr>
          <w:sz w:val="24"/>
          <w:szCs w:val="24"/>
        </w:rPr>
        <w:t>5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14:paraId="55B8BE90" w14:textId="77777777" w:rsidR="004B1501" w:rsidRDefault="004B1501" w:rsidP="0070473A">
      <w:pPr>
        <w:rPr>
          <w:sz w:val="24"/>
          <w:szCs w:val="24"/>
        </w:rPr>
      </w:pPr>
    </w:p>
    <w:p w14:paraId="2B7386CF" w14:textId="02E9E538" w:rsidR="00BB2D94" w:rsidRPr="00011211" w:rsidRDefault="0052686C" w:rsidP="00011211">
      <w:pPr>
        <w:shd w:val="clear" w:color="auto" w:fill="FFE599"/>
      </w:pPr>
      <w:r>
        <w:t xml:space="preserve">Ogłoszenie </w:t>
      </w:r>
      <w:r w:rsidR="006B6FF3">
        <w:t>nr</w:t>
      </w:r>
      <w:r w:rsidR="00F25A27">
        <w:t xml:space="preserve"> </w:t>
      </w:r>
      <w:r w:rsidR="00F25A27" w:rsidRPr="00F25A27">
        <w:t>(Notice number in the OJ S):</w:t>
      </w:r>
      <w:r w:rsidR="00077437">
        <w:t xml:space="preserve"> </w:t>
      </w:r>
      <w:r w:rsidR="00077437" w:rsidRPr="00077437">
        <w:t>2022/S 209-596760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14:paraId="5ED18945" w14:textId="77777777" w:rsidTr="001F2D6C">
        <w:tc>
          <w:tcPr>
            <w:tcW w:w="9212" w:type="dxa"/>
            <w:shd w:val="clear" w:color="auto" w:fill="767171"/>
          </w:tcPr>
          <w:p w14:paraId="0A078DA4" w14:textId="77777777" w:rsidR="00BB2D94" w:rsidRPr="005E6B15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USŁUG</w:t>
            </w:r>
          </w:p>
        </w:tc>
      </w:tr>
    </w:tbl>
    <w:p w14:paraId="278BFADA" w14:textId="77777777"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14:paraId="6B604839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0234E6B" w14:textId="77777777"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258434D1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BEAF683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14:paraId="5FFFEF75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78923C9C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1D2C1619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3F588670" w14:textId="77777777"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14:paraId="422A49DC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67BFA199" w14:textId="77777777"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</w:t>
      </w:r>
      <w:r w:rsidR="0052686C">
        <w:rPr>
          <w:rFonts w:eastAsia="Calibri"/>
          <w:sz w:val="24"/>
          <w:szCs w:val="24"/>
          <w:lang w:eastAsia="en-US"/>
        </w:rPr>
        <w:t xml:space="preserve">rowadzonego w trybie przetargu nieograniczonego </w:t>
      </w:r>
      <w:r w:rsidRPr="00613A42">
        <w:rPr>
          <w:rFonts w:eastAsia="Calibri"/>
          <w:sz w:val="24"/>
          <w:szCs w:val="24"/>
          <w:lang w:eastAsia="en-US"/>
        </w:rPr>
        <w:t>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52686C" w:rsidRPr="0052686C">
        <w:rPr>
          <w:i/>
          <w:sz w:val="24"/>
          <w:szCs w:val="24"/>
        </w:rPr>
        <w:t>Odbiór, transport i zagospodarowanie odpadów komunalnych oraz bioodpadów od właścicieli nieruchomości zamieszkałych na terenie Gminy Klembów w 2023 oraz 2024 roku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EF6A90">
        <w:rPr>
          <w:sz w:val="24"/>
          <w:szCs w:val="24"/>
        </w:rPr>
        <w:t>edkładam wykaz usług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14:paraId="0D6086A1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6431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E12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6351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14:paraId="234EC7AF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353" w14:textId="77777777"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14:paraId="1E3C6D53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14:paraId="0F3AB849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85A9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14:paraId="00A70F18" w14:textId="77777777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6FC" w14:textId="77777777"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9BD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97B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AC3BB0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1EA281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F102D68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AAAB3B7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1BD5185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6ED0D38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F20F62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E8F598E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3C6B894F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47F64AF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6463DE8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FC1A6D3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329D9AC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790806A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D9B2FC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9BA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2645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23FAC005" w14:textId="77777777"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14:paraId="65A5516A" w14:textId="77777777"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14:paraId="12312D6F" w14:textId="77777777"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F6B1D" w14:textId="77777777" w:rsidR="00533CD9" w:rsidRDefault="00533CD9" w:rsidP="001555DB">
      <w:r>
        <w:separator/>
      </w:r>
    </w:p>
  </w:endnote>
  <w:endnote w:type="continuationSeparator" w:id="0">
    <w:p w14:paraId="6E86F8F0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2B81" w14:textId="77777777" w:rsidR="00340CA0" w:rsidRDefault="00077437" w:rsidP="00340CA0">
    <w:pPr>
      <w:pStyle w:val="Stopka"/>
      <w:jc w:val="right"/>
    </w:pPr>
    <w:r>
      <w:rPr>
        <w:noProof/>
      </w:rPr>
      <w:pict w14:anchorId="4CCFDD3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20C3D13A" w14:textId="77777777" w:rsidR="00340CA0" w:rsidRDefault="00340CA0" w:rsidP="00F04D2E">
    <w:pPr>
      <w:pStyle w:val="Stopka"/>
    </w:pPr>
  </w:p>
  <w:p w14:paraId="133E5DFD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8B5EC" w14:textId="77777777" w:rsidR="00533CD9" w:rsidRDefault="00533CD9" w:rsidP="001555DB">
      <w:r>
        <w:separator/>
      </w:r>
    </w:p>
  </w:footnote>
  <w:footnote w:type="continuationSeparator" w:id="0">
    <w:p w14:paraId="1667707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BF238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F6827CF" w14:textId="77777777" w:rsidR="00844769" w:rsidRDefault="00844769">
    <w:pPr>
      <w:pStyle w:val="Nagwek"/>
    </w:pPr>
  </w:p>
  <w:p w14:paraId="49CC0564" w14:textId="77777777" w:rsidR="001555DB" w:rsidRDefault="00077437">
    <w:pPr>
      <w:pStyle w:val="Nagwek"/>
    </w:pPr>
    <w:r>
      <w:rPr>
        <w:noProof/>
        <w:color w:val="339966"/>
      </w:rPr>
      <w:pict w14:anchorId="4FFA34F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31847">
    <w:abstractNumId w:val="1"/>
  </w:num>
  <w:num w:numId="2" w16cid:durableId="1477187925">
    <w:abstractNumId w:val="36"/>
  </w:num>
  <w:num w:numId="3" w16cid:durableId="1515997946">
    <w:abstractNumId w:val="40"/>
  </w:num>
  <w:num w:numId="4" w16cid:durableId="1752314286">
    <w:abstractNumId w:val="32"/>
  </w:num>
  <w:num w:numId="5" w16cid:durableId="1169909649">
    <w:abstractNumId w:val="53"/>
  </w:num>
  <w:num w:numId="6" w16cid:durableId="1350109048">
    <w:abstractNumId w:val="55"/>
  </w:num>
  <w:num w:numId="7" w16cid:durableId="486895069">
    <w:abstractNumId w:val="26"/>
  </w:num>
  <w:num w:numId="8" w16cid:durableId="1585215765">
    <w:abstractNumId w:val="49"/>
  </w:num>
  <w:num w:numId="9" w16cid:durableId="1603950897">
    <w:abstractNumId w:val="47"/>
  </w:num>
  <w:num w:numId="10" w16cid:durableId="884374187">
    <w:abstractNumId w:val="38"/>
  </w:num>
  <w:num w:numId="11" w16cid:durableId="1609847572">
    <w:abstractNumId w:val="61"/>
  </w:num>
  <w:num w:numId="12" w16cid:durableId="992366540">
    <w:abstractNumId w:val="46"/>
  </w:num>
  <w:num w:numId="13" w16cid:durableId="1334919327">
    <w:abstractNumId w:val="57"/>
  </w:num>
  <w:num w:numId="14" w16cid:durableId="93674006">
    <w:abstractNumId w:val="43"/>
  </w:num>
  <w:num w:numId="15" w16cid:durableId="378670086">
    <w:abstractNumId w:val="58"/>
  </w:num>
  <w:num w:numId="16" w16cid:durableId="1865287667">
    <w:abstractNumId w:val="45"/>
  </w:num>
  <w:num w:numId="17" w16cid:durableId="909999733">
    <w:abstractNumId w:val="59"/>
  </w:num>
  <w:num w:numId="18" w16cid:durableId="1700661471">
    <w:abstractNumId w:val="51"/>
  </w:num>
  <w:num w:numId="19" w16cid:durableId="213586249">
    <w:abstractNumId w:val="52"/>
  </w:num>
  <w:num w:numId="20" w16cid:durableId="1822697245">
    <w:abstractNumId w:val="34"/>
  </w:num>
  <w:num w:numId="21" w16cid:durableId="1201433459">
    <w:abstractNumId w:val="56"/>
  </w:num>
  <w:num w:numId="22" w16cid:durableId="1199853523">
    <w:abstractNumId w:val="39"/>
  </w:num>
  <w:num w:numId="23" w16cid:durableId="823394659">
    <w:abstractNumId w:val="44"/>
  </w:num>
  <w:num w:numId="24" w16cid:durableId="1904637174">
    <w:abstractNumId w:val="29"/>
  </w:num>
  <w:num w:numId="25" w16cid:durableId="879363622">
    <w:abstractNumId w:val="48"/>
  </w:num>
  <w:num w:numId="26" w16cid:durableId="1033654541">
    <w:abstractNumId w:val="50"/>
  </w:num>
  <w:num w:numId="27" w16cid:durableId="1047266844">
    <w:abstractNumId w:val="37"/>
  </w:num>
  <w:num w:numId="28" w16cid:durableId="1306425977">
    <w:abstractNumId w:val="22"/>
  </w:num>
  <w:num w:numId="29" w16cid:durableId="583106000">
    <w:abstractNumId w:val="30"/>
  </w:num>
  <w:num w:numId="30" w16cid:durableId="1722557089">
    <w:abstractNumId w:val="27"/>
  </w:num>
  <w:num w:numId="31" w16cid:durableId="1583368345">
    <w:abstractNumId w:val="42"/>
  </w:num>
  <w:num w:numId="32" w16cid:durableId="357389421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77437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59A1"/>
    <w:rsid w:val="005072B2"/>
    <w:rsid w:val="005135D7"/>
    <w:rsid w:val="00514960"/>
    <w:rsid w:val="00515550"/>
    <w:rsid w:val="00521799"/>
    <w:rsid w:val="0052686C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6FA0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5A27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C5B588E"/>
  <w15:docId w15:val="{0D221E3E-B1A0-4BAA-A26C-4D8F49F0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53</cp:revision>
  <cp:lastPrinted>2019-02-08T07:12:00Z</cp:lastPrinted>
  <dcterms:created xsi:type="dcterms:W3CDTF">2021-08-08T18:35:00Z</dcterms:created>
  <dcterms:modified xsi:type="dcterms:W3CDTF">2022-10-28T06:39:00Z</dcterms:modified>
</cp:coreProperties>
</file>