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45F1" w14:textId="77777777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45654F">
        <w:rPr>
          <w:b/>
          <w:color w:val="FF0000"/>
          <w:sz w:val="24"/>
          <w:szCs w:val="24"/>
        </w:rPr>
        <w:t>34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14:paraId="6A38E5EC" w14:textId="77777777" w:rsidR="001B70E7" w:rsidRDefault="001B70E7" w:rsidP="0070473A">
      <w:pPr>
        <w:rPr>
          <w:sz w:val="24"/>
          <w:szCs w:val="24"/>
        </w:rPr>
      </w:pPr>
    </w:p>
    <w:p w14:paraId="23D9717E" w14:textId="15A1790D" w:rsidR="001B70E7" w:rsidRPr="001B70E7" w:rsidRDefault="00831B2A" w:rsidP="001B70E7">
      <w:pPr>
        <w:shd w:val="clear" w:color="auto" w:fill="FFE599"/>
      </w:pPr>
      <w:r>
        <w:t>Ogłoszenie BZP nr</w:t>
      </w:r>
      <w:r w:rsidR="00923317">
        <w:t xml:space="preserve"> </w:t>
      </w:r>
      <w:r w:rsidR="002A43B6" w:rsidRPr="002A43B6">
        <w:t>2022/BZP 00453996/01 z dnia 2022-11-23</w:t>
      </w:r>
    </w:p>
    <w:p w14:paraId="67E3B1AF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1689F09F" w14:textId="77777777" w:rsidTr="00256393">
        <w:tc>
          <w:tcPr>
            <w:tcW w:w="9212" w:type="dxa"/>
            <w:shd w:val="clear" w:color="auto" w:fill="767171"/>
          </w:tcPr>
          <w:p w14:paraId="25246848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00C1669B" w14:textId="77777777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1512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44E0D2F6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000A0C7D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1C8DBC6D" w14:textId="77777777"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148E45F9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0482711A" w14:textId="77777777"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1B39A8D9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14:paraId="0E0F3B5E" w14:textId="77777777"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14:paraId="796530E7" w14:textId="77777777"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14:paraId="3A12111E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14:paraId="622787D5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14:paraId="2192F1B7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45654F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reprezentowany przez: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14:paraId="1D4FAC36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311F1755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10CEE25C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6BCEAC06" w14:textId="77777777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CD7493">
        <w:rPr>
          <w:b/>
          <w:bCs/>
          <w:sz w:val="24"/>
        </w:rPr>
        <w:t>Odbiór, transport i zagospodarowanie komunalnych osadów ściekowych i skratek z oczyszczalni ścieków na terenie gminy Klembów w 2023 roku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="00CD7493">
        <w:rPr>
          <w:sz w:val="24"/>
          <w:szCs w:val="24"/>
        </w:rPr>
        <w:t xml:space="preserve">z opłacaniem podatków </w:t>
      </w:r>
      <w:r w:rsidRPr="00240577">
        <w:rPr>
          <w:sz w:val="24"/>
          <w:szCs w:val="24"/>
        </w:rPr>
        <w:t xml:space="preserve">i </w:t>
      </w:r>
      <w:r w:rsidR="00812260">
        <w:rPr>
          <w:sz w:val="24"/>
          <w:szCs w:val="24"/>
        </w:rPr>
        <w:t xml:space="preserve">opłat lokalnych, 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 w:rsidR="00831B2A">
        <w:rPr>
          <w:sz w:val="24"/>
          <w:szCs w:val="24"/>
        </w:rPr>
        <w:t>12</w:t>
      </w:r>
      <w:r w:rsidRPr="00240577">
        <w:rPr>
          <w:sz w:val="24"/>
          <w:szCs w:val="24"/>
        </w:rPr>
        <w:t xml:space="preserve">).  </w:t>
      </w:r>
    </w:p>
    <w:p w14:paraId="72AA62C1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6FA42865" w14:textId="77777777" w:rsidR="00CD7493" w:rsidRPr="00C878C8" w:rsidRDefault="00CD7493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07AEAD72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5340A08A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 xml:space="preserve">…………….., </w:t>
      </w:r>
      <w:proofErr w:type="spellStart"/>
      <w:r>
        <w:rPr>
          <w:sz w:val="24"/>
          <w:szCs w:val="24"/>
        </w:rPr>
        <w:t>dn</w:t>
      </w:r>
      <w:proofErr w:type="spellEnd"/>
      <w:r>
        <w:rPr>
          <w:sz w:val="24"/>
          <w:szCs w:val="24"/>
        </w:rPr>
        <w:t>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715BBBD3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67418ADB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7FDC" w14:textId="77777777" w:rsidR="000959A7" w:rsidRDefault="000959A7" w:rsidP="001555DB">
      <w:r>
        <w:separator/>
      </w:r>
    </w:p>
  </w:endnote>
  <w:endnote w:type="continuationSeparator" w:id="0">
    <w:p w14:paraId="4E3C007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E217" w14:textId="77777777" w:rsidR="00340CA0" w:rsidRDefault="00B5166D" w:rsidP="00340CA0">
    <w:pPr>
      <w:pStyle w:val="Stopka"/>
      <w:jc w:val="right"/>
    </w:pPr>
    <w:r>
      <w:rPr>
        <w:noProof/>
      </w:rPr>
      <w:pict w14:anchorId="16097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6E67716E" w14:textId="77777777" w:rsidR="00340CA0" w:rsidRDefault="00340CA0" w:rsidP="00F04D2E">
    <w:pPr>
      <w:pStyle w:val="Stopka"/>
    </w:pPr>
  </w:p>
  <w:p w14:paraId="11778A71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E17A" w14:textId="77777777" w:rsidR="000959A7" w:rsidRDefault="000959A7" w:rsidP="001555DB">
      <w:r>
        <w:separator/>
      </w:r>
    </w:p>
  </w:footnote>
  <w:footnote w:type="continuationSeparator" w:id="0">
    <w:p w14:paraId="2B22FAA9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E398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1AC1642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1DECC3B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5B4D9646" w14:textId="77777777" w:rsidR="001555DB" w:rsidRDefault="00B5166D">
    <w:pPr>
      <w:pStyle w:val="Nagwek"/>
    </w:pPr>
    <w:r>
      <w:rPr>
        <w:noProof/>
        <w:color w:val="339966"/>
      </w:rPr>
      <w:pict w14:anchorId="4E5B0CD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273569">
    <w:abstractNumId w:val="1"/>
  </w:num>
  <w:num w:numId="2" w16cid:durableId="315883793">
    <w:abstractNumId w:val="36"/>
  </w:num>
  <w:num w:numId="3" w16cid:durableId="2032143621">
    <w:abstractNumId w:val="40"/>
  </w:num>
  <w:num w:numId="4" w16cid:durableId="1599824875">
    <w:abstractNumId w:val="32"/>
  </w:num>
  <w:num w:numId="5" w16cid:durableId="665599228">
    <w:abstractNumId w:val="53"/>
  </w:num>
  <w:num w:numId="6" w16cid:durableId="2101675871">
    <w:abstractNumId w:val="55"/>
  </w:num>
  <w:num w:numId="7" w16cid:durableId="1370841530">
    <w:abstractNumId w:val="26"/>
  </w:num>
  <w:num w:numId="8" w16cid:durableId="298656145">
    <w:abstractNumId w:val="49"/>
  </w:num>
  <w:num w:numId="9" w16cid:durableId="267738506">
    <w:abstractNumId w:val="47"/>
  </w:num>
  <w:num w:numId="10" w16cid:durableId="1955364098">
    <w:abstractNumId w:val="38"/>
  </w:num>
  <w:num w:numId="11" w16cid:durableId="1866554420">
    <w:abstractNumId w:val="61"/>
  </w:num>
  <w:num w:numId="12" w16cid:durableId="1975089494">
    <w:abstractNumId w:val="46"/>
  </w:num>
  <w:num w:numId="13" w16cid:durableId="349793856">
    <w:abstractNumId w:val="57"/>
  </w:num>
  <w:num w:numId="14" w16cid:durableId="872115045">
    <w:abstractNumId w:val="43"/>
  </w:num>
  <w:num w:numId="15" w16cid:durableId="1085611849">
    <w:abstractNumId w:val="58"/>
  </w:num>
  <w:num w:numId="16" w16cid:durableId="1458572946">
    <w:abstractNumId w:val="45"/>
  </w:num>
  <w:num w:numId="17" w16cid:durableId="1371102449">
    <w:abstractNumId w:val="59"/>
  </w:num>
  <w:num w:numId="18" w16cid:durableId="1067846490">
    <w:abstractNumId w:val="51"/>
  </w:num>
  <w:num w:numId="19" w16cid:durableId="479469644">
    <w:abstractNumId w:val="52"/>
  </w:num>
  <w:num w:numId="20" w16cid:durableId="849830863">
    <w:abstractNumId w:val="34"/>
  </w:num>
  <w:num w:numId="21" w16cid:durableId="722602909">
    <w:abstractNumId w:val="56"/>
  </w:num>
  <w:num w:numId="22" w16cid:durableId="743797779">
    <w:abstractNumId w:val="39"/>
  </w:num>
  <w:num w:numId="23" w16cid:durableId="2034258747">
    <w:abstractNumId w:val="44"/>
  </w:num>
  <w:num w:numId="24" w16cid:durableId="63914921">
    <w:abstractNumId w:val="29"/>
  </w:num>
  <w:num w:numId="25" w16cid:durableId="309141495">
    <w:abstractNumId w:val="48"/>
  </w:num>
  <w:num w:numId="26" w16cid:durableId="339162568">
    <w:abstractNumId w:val="50"/>
  </w:num>
  <w:num w:numId="27" w16cid:durableId="309095895">
    <w:abstractNumId w:val="37"/>
  </w:num>
  <w:num w:numId="28" w16cid:durableId="1867330576">
    <w:abstractNumId w:val="22"/>
  </w:num>
  <w:num w:numId="29" w16cid:durableId="670063706">
    <w:abstractNumId w:val="30"/>
  </w:num>
  <w:num w:numId="30" w16cid:durableId="769929843">
    <w:abstractNumId w:val="27"/>
  </w:num>
  <w:num w:numId="31" w16cid:durableId="140585403">
    <w:abstractNumId w:val="42"/>
  </w:num>
  <w:num w:numId="32" w16cid:durableId="134443186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A43B6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54F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12D4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0454"/>
    <w:rsid w:val="00B02FC3"/>
    <w:rsid w:val="00B03CAC"/>
    <w:rsid w:val="00B167BD"/>
    <w:rsid w:val="00B25B53"/>
    <w:rsid w:val="00B46F3D"/>
    <w:rsid w:val="00B5166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D7493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70C37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7244FF9"/>
  <w15:docId w15:val="{98886803-70A3-4790-AE3F-A573942F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61</cp:revision>
  <cp:lastPrinted>2016-09-07T13:46:00Z</cp:lastPrinted>
  <dcterms:created xsi:type="dcterms:W3CDTF">2021-08-08T18:36:00Z</dcterms:created>
  <dcterms:modified xsi:type="dcterms:W3CDTF">2022-11-23T11:05:00Z</dcterms:modified>
</cp:coreProperties>
</file>