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3D347" w14:textId="77777777" w:rsidR="008F5B6D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C42AC1">
        <w:rPr>
          <w:b/>
          <w:color w:val="FF0000"/>
          <w:sz w:val="24"/>
          <w:szCs w:val="24"/>
        </w:rPr>
        <w:t>34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14:paraId="1E0D0A8F" w14:textId="77777777" w:rsidR="004B1501" w:rsidRDefault="004B1501" w:rsidP="0070473A">
      <w:pPr>
        <w:rPr>
          <w:sz w:val="24"/>
          <w:szCs w:val="24"/>
        </w:rPr>
      </w:pPr>
    </w:p>
    <w:p w14:paraId="755AD987" w14:textId="3653FCCE"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BD4368" w:rsidRPr="00BD4368">
        <w:t>2022/BZP 00453996/01 z dnia 2022-11-23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14:paraId="7ED67C46" w14:textId="77777777" w:rsidTr="001F2D6C">
        <w:tc>
          <w:tcPr>
            <w:tcW w:w="9212" w:type="dxa"/>
            <w:shd w:val="clear" w:color="auto" w:fill="767171"/>
          </w:tcPr>
          <w:p w14:paraId="3957F81E" w14:textId="77777777" w:rsidR="00BB2D94" w:rsidRPr="005E6B15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USŁUG</w:t>
            </w:r>
          </w:p>
        </w:tc>
      </w:tr>
    </w:tbl>
    <w:p w14:paraId="056A806B" w14:textId="77777777"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14:paraId="167542CE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61CD4D6E" w14:textId="77777777"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1C205685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FA3F2D4" w14:textId="77777777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14:paraId="6FA75F91" w14:textId="77777777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14:paraId="030A327E" w14:textId="77777777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14:paraId="393FC625" w14:textId="77777777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5EA14006" w14:textId="77777777"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14:paraId="6B221B11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14:paraId="2B909468" w14:textId="77777777"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="00A2065E">
        <w:rPr>
          <w:rFonts w:eastAsia="Calibri"/>
          <w:sz w:val="24"/>
          <w:szCs w:val="24"/>
          <w:lang w:eastAsia="en-US"/>
        </w:rPr>
        <w:t xml:space="preserve"> </w:t>
      </w:r>
      <w:r w:rsidR="00627F54">
        <w:rPr>
          <w:b/>
          <w:bCs/>
          <w:sz w:val="24"/>
        </w:rPr>
        <w:t>Odbiór, transport i zagospodarowanie komunalnych osadów ściekowych i skratek z oczyszczalni ścieków na terenie gminy Klembów w 2023 roku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>embów</w:t>
      </w:r>
      <w:r w:rsidR="00627F54">
        <w:rPr>
          <w:rFonts w:eastAsia="Calibri"/>
          <w:sz w:val="24"/>
          <w:szCs w:val="24"/>
          <w:lang w:eastAsia="en-US"/>
        </w:rPr>
        <w:t xml:space="preserve"> – Zakład Gospodarki Komunalnej w Klembowie</w:t>
      </w:r>
      <w:r>
        <w:rPr>
          <w:rFonts w:eastAsia="Calibri"/>
          <w:sz w:val="24"/>
          <w:szCs w:val="24"/>
          <w:lang w:eastAsia="en-US"/>
        </w:rPr>
        <w:t xml:space="preserve">, oświadczam, </w:t>
      </w:r>
      <w:r w:rsidR="00BB2D94" w:rsidRPr="005E6B15">
        <w:rPr>
          <w:sz w:val="24"/>
          <w:szCs w:val="24"/>
        </w:rPr>
        <w:t>prz</w:t>
      </w:r>
      <w:r w:rsidR="00EF6A90">
        <w:rPr>
          <w:sz w:val="24"/>
          <w:szCs w:val="24"/>
        </w:rPr>
        <w:t>edkładam wykaz usług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14:paraId="7B2C9B14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CC4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73E2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4F0F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14:paraId="57A5E7DC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D4F7" w14:textId="77777777"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14:paraId="7142CCBD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14:paraId="2AB553AA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74E8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14:paraId="2152DA61" w14:textId="77777777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544F" w14:textId="77777777"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5941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482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E4C3D85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DE0FF8B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BB84460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723D849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152D5851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7A1CF34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596C51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41332CE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F90FEEC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89087C4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BB5307D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111ED6C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7CE230D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A2362E6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A95B560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D09C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B501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14:paraId="02908E1D" w14:textId="77777777"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14:paraId="7EA89DF6" w14:textId="77777777"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14:paraId="25C0E5C0" w14:textId="77777777"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BB3A0" w14:textId="77777777" w:rsidR="00533CD9" w:rsidRDefault="00533CD9" w:rsidP="001555DB">
      <w:r>
        <w:separator/>
      </w:r>
    </w:p>
  </w:endnote>
  <w:endnote w:type="continuationSeparator" w:id="0">
    <w:p w14:paraId="0D76958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F0FD" w14:textId="77777777" w:rsidR="00340CA0" w:rsidRDefault="00BD4368" w:rsidP="00340CA0">
    <w:pPr>
      <w:pStyle w:val="Stopka"/>
      <w:jc w:val="right"/>
    </w:pPr>
    <w:r>
      <w:rPr>
        <w:noProof/>
      </w:rPr>
      <w:pict w14:anchorId="09A7A40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6C3E17CA" w14:textId="77777777" w:rsidR="00340CA0" w:rsidRDefault="00340CA0" w:rsidP="00F04D2E">
    <w:pPr>
      <w:pStyle w:val="Stopka"/>
    </w:pPr>
  </w:p>
  <w:p w14:paraId="25238038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AB935" w14:textId="77777777" w:rsidR="00533CD9" w:rsidRDefault="00533CD9" w:rsidP="001555DB">
      <w:r>
        <w:separator/>
      </w:r>
    </w:p>
  </w:footnote>
  <w:footnote w:type="continuationSeparator" w:id="0">
    <w:p w14:paraId="31D9C0B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7CAC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3AAFBED" w14:textId="77777777" w:rsidR="00844769" w:rsidRDefault="00844769">
    <w:pPr>
      <w:pStyle w:val="Nagwek"/>
    </w:pPr>
  </w:p>
  <w:p w14:paraId="118F7F74" w14:textId="77777777" w:rsidR="001555DB" w:rsidRDefault="00BD4368">
    <w:pPr>
      <w:pStyle w:val="Nagwek"/>
    </w:pPr>
    <w:r>
      <w:rPr>
        <w:noProof/>
        <w:color w:val="339966"/>
      </w:rPr>
      <w:pict w14:anchorId="2675A0D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165463">
    <w:abstractNumId w:val="1"/>
  </w:num>
  <w:num w:numId="2" w16cid:durableId="794327666">
    <w:abstractNumId w:val="36"/>
  </w:num>
  <w:num w:numId="3" w16cid:durableId="199128557">
    <w:abstractNumId w:val="40"/>
  </w:num>
  <w:num w:numId="4" w16cid:durableId="607584807">
    <w:abstractNumId w:val="32"/>
  </w:num>
  <w:num w:numId="5" w16cid:durableId="1441291053">
    <w:abstractNumId w:val="53"/>
  </w:num>
  <w:num w:numId="6" w16cid:durableId="431436394">
    <w:abstractNumId w:val="55"/>
  </w:num>
  <w:num w:numId="7" w16cid:durableId="298344862">
    <w:abstractNumId w:val="26"/>
  </w:num>
  <w:num w:numId="8" w16cid:durableId="580918910">
    <w:abstractNumId w:val="49"/>
  </w:num>
  <w:num w:numId="9" w16cid:durableId="1233661602">
    <w:abstractNumId w:val="47"/>
  </w:num>
  <w:num w:numId="10" w16cid:durableId="1123688778">
    <w:abstractNumId w:val="38"/>
  </w:num>
  <w:num w:numId="11" w16cid:durableId="1823424918">
    <w:abstractNumId w:val="61"/>
  </w:num>
  <w:num w:numId="12" w16cid:durableId="925576039">
    <w:abstractNumId w:val="46"/>
  </w:num>
  <w:num w:numId="13" w16cid:durableId="1524980696">
    <w:abstractNumId w:val="57"/>
  </w:num>
  <w:num w:numId="14" w16cid:durableId="1739016111">
    <w:abstractNumId w:val="43"/>
  </w:num>
  <w:num w:numId="15" w16cid:durableId="1445887252">
    <w:abstractNumId w:val="58"/>
  </w:num>
  <w:num w:numId="16" w16cid:durableId="1628971375">
    <w:abstractNumId w:val="45"/>
  </w:num>
  <w:num w:numId="17" w16cid:durableId="1883707221">
    <w:abstractNumId w:val="59"/>
  </w:num>
  <w:num w:numId="18" w16cid:durableId="2042775802">
    <w:abstractNumId w:val="51"/>
  </w:num>
  <w:num w:numId="19" w16cid:durableId="1665353671">
    <w:abstractNumId w:val="52"/>
  </w:num>
  <w:num w:numId="20" w16cid:durableId="1196431686">
    <w:abstractNumId w:val="34"/>
  </w:num>
  <w:num w:numId="21" w16cid:durableId="224410841">
    <w:abstractNumId w:val="56"/>
  </w:num>
  <w:num w:numId="22" w16cid:durableId="634606152">
    <w:abstractNumId w:val="39"/>
  </w:num>
  <w:num w:numId="23" w16cid:durableId="423455663">
    <w:abstractNumId w:val="44"/>
  </w:num>
  <w:num w:numId="24" w16cid:durableId="661474241">
    <w:abstractNumId w:val="29"/>
  </w:num>
  <w:num w:numId="25" w16cid:durableId="1651985466">
    <w:abstractNumId w:val="48"/>
  </w:num>
  <w:num w:numId="26" w16cid:durableId="499658489">
    <w:abstractNumId w:val="50"/>
  </w:num>
  <w:num w:numId="27" w16cid:durableId="1906257630">
    <w:abstractNumId w:val="37"/>
  </w:num>
  <w:num w:numId="28" w16cid:durableId="185409051">
    <w:abstractNumId w:val="22"/>
  </w:num>
  <w:num w:numId="29" w16cid:durableId="1268149922">
    <w:abstractNumId w:val="30"/>
  </w:num>
  <w:num w:numId="30" w16cid:durableId="324478041">
    <w:abstractNumId w:val="27"/>
  </w:num>
  <w:num w:numId="31" w16cid:durableId="1192303525">
    <w:abstractNumId w:val="42"/>
  </w:num>
  <w:num w:numId="32" w16cid:durableId="189866648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120E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3044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27F54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2C47"/>
    <w:rsid w:val="00727DD5"/>
    <w:rsid w:val="00731524"/>
    <w:rsid w:val="00760690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2E7C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4368"/>
    <w:rsid w:val="00BD525E"/>
    <w:rsid w:val="00BD6856"/>
    <w:rsid w:val="00BE6A38"/>
    <w:rsid w:val="00BF1BB4"/>
    <w:rsid w:val="00C1247E"/>
    <w:rsid w:val="00C1507B"/>
    <w:rsid w:val="00C17EB3"/>
    <w:rsid w:val="00C26384"/>
    <w:rsid w:val="00C355CA"/>
    <w:rsid w:val="00C35E19"/>
    <w:rsid w:val="00C362B6"/>
    <w:rsid w:val="00C42AC1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85E00F7"/>
  <w15:docId w15:val="{98886803-70A3-4790-AE3F-A573942F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52</cp:revision>
  <cp:lastPrinted>2019-02-08T07:12:00Z</cp:lastPrinted>
  <dcterms:created xsi:type="dcterms:W3CDTF">2021-08-08T18:35:00Z</dcterms:created>
  <dcterms:modified xsi:type="dcterms:W3CDTF">2022-11-23T11:04:00Z</dcterms:modified>
</cp:coreProperties>
</file>