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1D0C2" w14:textId="181C2624"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181B2C">
        <w:rPr>
          <w:b/>
          <w:color w:val="FF0000"/>
          <w:sz w:val="24"/>
          <w:szCs w:val="24"/>
        </w:rPr>
        <w:t>1</w:t>
      </w:r>
      <w:r w:rsidR="00816C53">
        <w:rPr>
          <w:b/>
          <w:sz w:val="24"/>
          <w:szCs w:val="24"/>
        </w:rPr>
        <w:t>.202</w:t>
      </w:r>
      <w:r w:rsidR="00181B2C">
        <w:rPr>
          <w:b/>
          <w:sz w:val="24"/>
          <w:szCs w:val="24"/>
        </w:rPr>
        <w:t>3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181B2C">
        <w:rPr>
          <w:b/>
          <w:sz w:val="24"/>
          <w:szCs w:val="24"/>
        </w:rPr>
        <w:t xml:space="preserve">     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14:paraId="7C925413" w14:textId="77777777" w:rsidR="001B70E7" w:rsidRDefault="001B70E7" w:rsidP="0070473A">
      <w:pPr>
        <w:rPr>
          <w:sz w:val="24"/>
          <w:szCs w:val="24"/>
        </w:rPr>
      </w:pPr>
    </w:p>
    <w:p w14:paraId="14B0668C" w14:textId="220A260E" w:rsidR="001B70E7" w:rsidRPr="001B70E7" w:rsidRDefault="00831B2A" w:rsidP="001B70E7">
      <w:pPr>
        <w:shd w:val="clear" w:color="auto" w:fill="FFE599"/>
      </w:pPr>
      <w:r>
        <w:t>Ogłoszenie BZP nr</w:t>
      </w:r>
      <w:r w:rsidR="00923317">
        <w:t xml:space="preserve"> </w:t>
      </w:r>
      <w:r w:rsidR="00091EA0" w:rsidRPr="00091EA0">
        <w:t>2023/BZP 00040550/01 z dnia 2023-01-18</w:t>
      </w:r>
    </w:p>
    <w:p w14:paraId="4E5AD642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14:paraId="791C7F6F" w14:textId="77777777" w:rsidTr="00256393">
        <w:tc>
          <w:tcPr>
            <w:tcW w:w="9212" w:type="dxa"/>
            <w:shd w:val="clear" w:color="auto" w:fill="767171"/>
          </w:tcPr>
          <w:p w14:paraId="0DDA942C" w14:textId="77777777"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14:paraId="15730892" w14:textId="11568573"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831B2A">
              <w:rPr>
                <w:b/>
                <w:bCs/>
                <w:color w:val="FFFFFF"/>
                <w:sz w:val="24"/>
                <w:szCs w:val="24"/>
              </w:rPr>
              <w:t xml:space="preserve">     </w:t>
            </w: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z dnia 12 stycznia 1991 r. o podatkach i opłatach lokalnych </w:t>
            </w:r>
            <w:r w:rsidR="00831B2A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2022 r., poz. 1</w:t>
            </w:r>
            <w:r w:rsidR="00FA25B4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452 z późn. zm.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)</w:t>
            </w:r>
          </w:p>
        </w:tc>
      </w:tr>
    </w:tbl>
    <w:p w14:paraId="5551C095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14:paraId="4671E1F5" w14:textId="40BA6D61" w:rsidR="00240577" w:rsidRDefault="00240577" w:rsidP="009642EE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C878C8" w14:paraId="218ED6EE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19F64BBF" w14:textId="77777777" w:rsidR="00240577" w:rsidRPr="00FA25B4" w:rsidRDefault="00240577" w:rsidP="0092377D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FA25B4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18C4ACC4" w14:textId="77777777" w:rsidR="00240577" w:rsidRPr="00FA25B4" w:rsidRDefault="00240577" w:rsidP="0092377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C248E87" w14:textId="0415190D" w:rsidR="00240577" w:rsidRPr="00FA25B4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FA25B4">
              <w:rPr>
                <w:rFonts w:eastAsia="Calibri"/>
                <w:b/>
                <w:sz w:val="24"/>
                <w:szCs w:val="24"/>
                <w:lang w:eastAsia="ar-SA"/>
              </w:rPr>
              <w:t>Pełna nazwa/</w:t>
            </w:r>
            <w:r w:rsidR="00240577" w:rsidRPr="00FA25B4">
              <w:rPr>
                <w:rFonts w:eastAsia="Calibri"/>
                <w:b/>
                <w:sz w:val="24"/>
                <w:szCs w:val="24"/>
                <w:lang w:eastAsia="ar-SA"/>
              </w:rPr>
              <w:t>firma: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="00240577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FA25B4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</w:t>
            </w:r>
          </w:p>
          <w:p w14:paraId="317CBB25" w14:textId="77777777" w:rsidR="00240577" w:rsidRPr="00FA25B4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FA25B4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FA25B4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14:paraId="192435B6" w14:textId="7EBEFAB5" w:rsidR="00240577" w:rsidRPr="00FA25B4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FA25B4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FA25B4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</w:t>
            </w:r>
          </w:p>
          <w:p w14:paraId="1D2D5498" w14:textId="77777777" w:rsidR="00240577" w:rsidRPr="00FA25B4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6F131E03" w14:textId="16472F70" w:rsidR="00240577" w:rsidRPr="00FA25B4" w:rsidRDefault="00240577" w:rsidP="0092377D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A25B4">
              <w:rPr>
                <w:rFonts w:eastAsia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A25B4">
              <w:rPr>
                <w:rFonts w:eastAsia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FA25B4">
              <w:rPr>
                <w:rFonts w:eastAsia="Calibri"/>
                <w:sz w:val="24"/>
                <w:szCs w:val="24"/>
                <w:lang w:eastAsia="ar-SA"/>
              </w:rPr>
              <w:t>..............................</w:t>
            </w:r>
          </w:p>
          <w:p w14:paraId="4B734E47" w14:textId="77777777"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52F8443" w14:textId="77777777"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14:paraId="2AF1B6C3" w14:textId="40E87846"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812260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81226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FA25B4" w:rsidRPr="00FA25B4">
        <w:rPr>
          <w:rFonts w:eastAsia="Calibri"/>
          <w:b/>
          <w:bCs/>
          <w:i/>
          <w:iCs/>
          <w:sz w:val="24"/>
          <w:szCs w:val="24"/>
          <w:lang w:eastAsia="en-US"/>
        </w:rPr>
        <w:t>Wykonanie dokumentacji projektowo – kosztorysowej dla zadania: Rozbudowa drogi wojewódzkiej nr 634 w zakresie ścieżki rowerowej na odc. od km ok 38+648 do km ok 42+540 w miejscowości Krzywica, Lipka        i Tuł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="001034F3">
        <w:rPr>
          <w:sz w:val="24"/>
          <w:szCs w:val="24"/>
        </w:rPr>
        <w:t xml:space="preserve"> </w:t>
      </w:r>
      <w:r w:rsidRPr="00240577">
        <w:rPr>
          <w:sz w:val="24"/>
          <w:szCs w:val="24"/>
        </w:rPr>
        <w:t xml:space="preserve">z opłacaniem podatków i </w:t>
      </w:r>
      <w:r w:rsidR="00812260">
        <w:rPr>
          <w:sz w:val="24"/>
          <w:szCs w:val="24"/>
        </w:rPr>
        <w:t xml:space="preserve">opłat lokalnych, o których mowa </w:t>
      </w:r>
      <w:r w:rsidRPr="00240577">
        <w:rPr>
          <w:sz w:val="24"/>
          <w:szCs w:val="24"/>
        </w:rPr>
        <w:t xml:space="preserve">w </w:t>
      </w:r>
      <w:r>
        <w:rPr>
          <w:sz w:val="24"/>
          <w:szCs w:val="24"/>
        </w:rPr>
        <w:t>ustawie z dnia 12 stycznia 1991</w:t>
      </w:r>
      <w:r w:rsidRPr="00240577">
        <w:rPr>
          <w:sz w:val="24"/>
          <w:szCs w:val="24"/>
        </w:rPr>
        <w:t>r. o podatkach i opłatach lokalnych (</w:t>
      </w:r>
      <w:r>
        <w:rPr>
          <w:sz w:val="24"/>
          <w:szCs w:val="24"/>
        </w:rPr>
        <w:t xml:space="preserve">t.j. </w:t>
      </w:r>
      <w:r w:rsidRPr="00240577">
        <w:rPr>
          <w:sz w:val="24"/>
          <w:szCs w:val="24"/>
        </w:rPr>
        <w:t>Dz.</w:t>
      </w:r>
      <w:r w:rsidR="00831B2A">
        <w:rPr>
          <w:sz w:val="24"/>
          <w:szCs w:val="24"/>
        </w:rPr>
        <w:t xml:space="preserve"> U. </w:t>
      </w:r>
      <w:r w:rsidR="00FA25B4">
        <w:rPr>
          <w:sz w:val="24"/>
          <w:szCs w:val="24"/>
        </w:rPr>
        <w:t xml:space="preserve">         </w:t>
      </w:r>
      <w:r w:rsidR="00831B2A">
        <w:rPr>
          <w:sz w:val="24"/>
          <w:szCs w:val="24"/>
        </w:rPr>
        <w:t>z 2022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>, poz. 1</w:t>
      </w:r>
      <w:r w:rsidR="00FA25B4">
        <w:rPr>
          <w:sz w:val="24"/>
          <w:szCs w:val="24"/>
        </w:rPr>
        <w:t>452 z późn. zm.</w:t>
      </w:r>
      <w:r w:rsidRPr="00240577">
        <w:rPr>
          <w:sz w:val="24"/>
          <w:szCs w:val="24"/>
        </w:rPr>
        <w:t xml:space="preserve">).  </w:t>
      </w:r>
    </w:p>
    <w:p w14:paraId="15FD2811" w14:textId="77777777"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2BF6C3C2" w14:textId="77777777" w:rsidR="00240577" w:rsidRPr="00C878C8" w:rsidRDefault="00240577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14:paraId="34C0AA11" w14:textId="77777777"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14:paraId="062757EF" w14:textId="77777777" w:rsidR="00FA25B4" w:rsidRDefault="00FA25B4" w:rsidP="00240577">
      <w:pPr>
        <w:rPr>
          <w:sz w:val="24"/>
          <w:szCs w:val="24"/>
        </w:rPr>
      </w:pPr>
    </w:p>
    <w:p w14:paraId="7AC483BE" w14:textId="77777777" w:rsidR="00FA25B4" w:rsidRDefault="00FA25B4" w:rsidP="00240577">
      <w:pPr>
        <w:rPr>
          <w:sz w:val="24"/>
          <w:szCs w:val="24"/>
        </w:rPr>
      </w:pPr>
    </w:p>
    <w:p w14:paraId="5E4917AE" w14:textId="5FFF0296"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14:paraId="351E4F52" w14:textId="77777777"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14:paraId="66D5BFD9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07092" w14:textId="77777777" w:rsidR="000959A7" w:rsidRDefault="000959A7" w:rsidP="001555DB">
      <w:r>
        <w:separator/>
      </w:r>
    </w:p>
  </w:endnote>
  <w:endnote w:type="continuationSeparator" w:id="0">
    <w:p w14:paraId="2BE268C1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65BF" w14:textId="77777777" w:rsidR="00340CA0" w:rsidRDefault="00091EA0" w:rsidP="00340CA0">
    <w:pPr>
      <w:pStyle w:val="Stopka"/>
      <w:jc w:val="right"/>
    </w:pPr>
    <w:r>
      <w:rPr>
        <w:noProof/>
      </w:rPr>
      <w:pict w14:anchorId="071657B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187C2BF4" w14:textId="77777777" w:rsidR="00340CA0" w:rsidRDefault="00340CA0" w:rsidP="00F04D2E">
    <w:pPr>
      <w:pStyle w:val="Stopka"/>
    </w:pPr>
  </w:p>
  <w:p w14:paraId="6EAEF8C5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DD77A" w14:textId="77777777" w:rsidR="000959A7" w:rsidRDefault="000959A7" w:rsidP="001555DB">
      <w:r>
        <w:separator/>
      </w:r>
    </w:p>
  </w:footnote>
  <w:footnote w:type="continuationSeparator" w:id="0">
    <w:p w14:paraId="701BF71A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D105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DB88E48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3C372E3B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2BF5719D" w14:textId="77777777" w:rsidR="001555DB" w:rsidRDefault="00091EA0">
    <w:pPr>
      <w:pStyle w:val="Nagwek"/>
    </w:pPr>
    <w:r>
      <w:rPr>
        <w:noProof/>
        <w:color w:val="339966"/>
      </w:rPr>
      <w:pict w14:anchorId="73EA85A7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118826">
    <w:abstractNumId w:val="1"/>
  </w:num>
  <w:num w:numId="2" w16cid:durableId="586154584">
    <w:abstractNumId w:val="36"/>
  </w:num>
  <w:num w:numId="3" w16cid:durableId="457769421">
    <w:abstractNumId w:val="40"/>
  </w:num>
  <w:num w:numId="4" w16cid:durableId="1672179714">
    <w:abstractNumId w:val="32"/>
  </w:num>
  <w:num w:numId="5" w16cid:durableId="1823112722">
    <w:abstractNumId w:val="53"/>
  </w:num>
  <w:num w:numId="6" w16cid:durableId="685400549">
    <w:abstractNumId w:val="55"/>
  </w:num>
  <w:num w:numId="7" w16cid:durableId="65764798">
    <w:abstractNumId w:val="26"/>
  </w:num>
  <w:num w:numId="8" w16cid:durableId="1972781581">
    <w:abstractNumId w:val="49"/>
  </w:num>
  <w:num w:numId="9" w16cid:durableId="1876040594">
    <w:abstractNumId w:val="47"/>
  </w:num>
  <w:num w:numId="10" w16cid:durableId="517935345">
    <w:abstractNumId w:val="38"/>
  </w:num>
  <w:num w:numId="11" w16cid:durableId="1581405950">
    <w:abstractNumId w:val="61"/>
  </w:num>
  <w:num w:numId="12" w16cid:durableId="796341372">
    <w:abstractNumId w:val="46"/>
  </w:num>
  <w:num w:numId="13" w16cid:durableId="1098212835">
    <w:abstractNumId w:val="57"/>
  </w:num>
  <w:num w:numId="14" w16cid:durableId="1016343192">
    <w:abstractNumId w:val="43"/>
  </w:num>
  <w:num w:numId="15" w16cid:durableId="1761295233">
    <w:abstractNumId w:val="58"/>
  </w:num>
  <w:num w:numId="16" w16cid:durableId="156045010">
    <w:abstractNumId w:val="45"/>
  </w:num>
  <w:num w:numId="17" w16cid:durableId="2033875955">
    <w:abstractNumId w:val="59"/>
  </w:num>
  <w:num w:numId="18" w16cid:durableId="1546676723">
    <w:abstractNumId w:val="51"/>
  </w:num>
  <w:num w:numId="19" w16cid:durableId="315651851">
    <w:abstractNumId w:val="52"/>
  </w:num>
  <w:num w:numId="20" w16cid:durableId="1801996709">
    <w:abstractNumId w:val="34"/>
  </w:num>
  <w:num w:numId="21" w16cid:durableId="1114865035">
    <w:abstractNumId w:val="56"/>
  </w:num>
  <w:num w:numId="22" w16cid:durableId="1821463028">
    <w:abstractNumId w:val="39"/>
  </w:num>
  <w:num w:numId="23" w16cid:durableId="231740547">
    <w:abstractNumId w:val="44"/>
  </w:num>
  <w:num w:numId="24" w16cid:durableId="1323204">
    <w:abstractNumId w:val="29"/>
  </w:num>
  <w:num w:numId="25" w16cid:durableId="1475415793">
    <w:abstractNumId w:val="48"/>
  </w:num>
  <w:num w:numId="26" w16cid:durableId="1156604814">
    <w:abstractNumId w:val="50"/>
  </w:num>
  <w:num w:numId="27" w16cid:durableId="1906060974">
    <w:abstractNumId w:val="37"/>
  </w:num>
  <w:num w:numId="28" w16cid:durableId="732629469">
    <w:abstractNumId w:val="22"/>
  </w:num>
  <w:num w:numId="29" w16cid:durableId="1571503666">
    <w:abstractNumId w:val="30"/>
  </w:num>
  <w:num w:numId="30" w16cid:durableId="1450776552">
    <w:abstractNumId w:val="27"/>
  </w:num>
  <w:num w:numId="31" w16cid:durableId="1188761940">
    <w:abstractNumId w:val="42"/>
  </w:num>
  <w:num w:numId="32" w16cid:durableId="121315536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28B8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79D4"/>
    <w:rsid w:val="004473B6"/>
    <w:rsid w:val="004511E6"/>
    <w:rsid w:val="00453907"/>
    <w:rsid w:val="00456E08"/>
    <w:rsid w:val="00457337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845B5"/>
    <w:rsid w:val="00593575"/>
    <w:rsid w:val="0059371D"/>
    <w:rsid w:val="005A5888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7157"/>
    <w:rsid w:val="00727DD5"/>
    <w:rsid w:val="00731524"/>
    <w:rsid w:val="007329E3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9C7"/>
    <w:rsid w:val="00824E62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7291F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C6843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67A1"/>
    <w:rsid w:val="00BC02D3"/>
    <w:rsid w:val="00BC1333"/>
    <w:rsid w:val="00BC7534"/>
    <w:rsid w:val="00BD0D4B"/>
    <w:rsid w:val="00BD525E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4754"/>
    <w:rsid w:val="00DE748D"/>
    <w:rsid w:val="00DF0308"/>
    <w:rsid w:val="00E12CF0"/>
    <w:rsid w:val="00E227BF"/>
    <w:rsid w:val="00E31056"/>
    <w:rsid w:val="00E35DDD"/>
    <w:rsid w:val="00E44B70"/>
    <w:rsid w:val="00E50563"/>
    <w:rsid w:val="00E54414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3163A0D"/>
  <w15:docId w15:val="{E6F59FEC-80D2-4032-8967-A2FEABDC4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57</cp:revision>
  <cp:lastPrinted>2016-09-07T13:46:00Z</cp:lastPrinted>
  <dcterms:created xsi:type="dcterms:W3CDTF">2021-08-08T18:36:00Z</dcterms:created>
  <dcterms:modified xsi:type="dcterms:W3CDTF">2023-01-18T10:57:00Z</dcterms:modified>
</cp:coreProperties>
</file>