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6B98" w14:textId="7797CF8F"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257D40">
        <w:rPr>
          <w:b/>
          <w:color w:val="FF0000"/>
          <w:sz w:val="24"/>
          <w:szCs w:val="24"/>
        </w:rPr>
        <w:t>5</w:t>
      </w:r>
      <w:r w:rsidR="00816C53">
        <w:rPr>
          <w:b/>
          <w:sz w:val="24"/>
          <w:szCs w:val="24"/>
        </w:rPr>
        <w:t>.202</w:t>
      </w:r>
      <w:r w:rsidR="00181B2C">
        <w:rPr>
          <w:b/>
          <w:sz w:val="24"/>
          <w:szCs w:val="24"/>
        </w:rPr>
        <w:t>3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181B2C">
        <w:rPr>
          <w:b/>
          <w:sz w:val="24"/>
          <w:szCs w:val="24"/>
        </w:rPr>
        <w:t xml:space="preserve">     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14:paraId="022F9651" w14:textId="77777777" w:rsidR="001B70E7" w:rsidRDefault="001B70E7" w:rsidP="0070473A">
      <w:pPr>
        <w:rPr>
          <w:sz w:val="24"/>
          <w:szCs w:val="24"/>
        </w:rPr>
      </w:pPr>
    </w:p>
    <w:p w14:paraId="76A64AB5" w14:textId="64D293DC" w:rsidR="001B70E7" w:rsidRPr="001B70E7" w:rsidRDefault="00831B2A" w:rsidP="001B70E7">
      <w:pPr>
        <w:shd w:val="clear" w:color="auto" w:fill="FFE599"/>
      </w:pPr>
      <w:r>
        <w:t>Ogłoszenie BZP nr</w:t>
      </w:r>
      <w:r w:rsidR="006637C9">
        <w:t xml:space="preserve"> </w:t>
      </w:r>
      <w:r w:rsidR="006637C9" w:rsidRPr="006637C9">
        <w:t>2023/BZP 00104306/01 z dnia 2023-02-21</w:t>
      </w:r>
    </w:p>
    <w:p w14:paraId="648D052E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14:paraId="49ED8C6E" w14:textId="77777777" w:rsidTr="00256393">
        <w:tc>
          <w:tcPr>
            <w:tcW w:w="9212" w:type="dxa"/>
            <w:shd w:val="clear" w:color="auto" w:fill="767171"/>
          </w:tcPr>
          <w:p w14:paraId="110C9732" w14:textId="77777777"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14:paraId="2B1118B4" w14:textId="5D85B6BF"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</w:t>
            </w:r>
            <w:bookmarkStart w:id="0" w:name="_Hlk127452771"/>
            <w:r w:rsidR="001D5882" w:rsidRPr="001D5882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t.j. Dz. U. z 2023 r.</w:t>
            </w:r>
            <w:r w:rsidR="001D5882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,</w:t>
            </w:r>
            <w:r w:rsidR="001D5882" w:rsidRPr="001D5882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 xml:space="preserve"> poz. 70</w:t>
            </w:r>
            <w:bookmarkEnd w:id="0"/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14:paraId="39312609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2D8D0B73" w14:textId="77777777" w:rsidR="00240577" w:rsidRDefault="00240577" w:rsidP="009642E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14:paraId="049A02B8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16FD0F00" w14:textId="77777777" w:rsidR="00240577" w:rsidRPr="00FA25B4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FA25B4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5352CC6" w14:textId="77777777" w:rsidR="00240577" w:rsidRPr="00FA25B4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4035D20" w14:textId="77777777" w:rsidR="00240577" w:rsidRPr="00FA25B4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Pełna nazwa/</w:t>
            </w:r>
            <w:r w:rsidR="00240577" w:rsidRPr="00FA25B4">
              <w:rPr>
                <w:rFonts w:eastAsia="Calibri"/>
                <w:b/>
                <w:sz w:val="24"/>
                <w:szCs w:val="24"/>
                <w:lang w:eastAsia="ar-SA"/>
              </w:rPr>
              <w:t>firma: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="00240577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7018937A" w14:textId="77777777" w:rsidR="00240577" w:rsidRPr="00FA25B4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79DE9D03" w14:textId="77777777"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6C3A794B" w14:textId="77777777"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1A4C202B" w14:textId="77777777" w:rsidR="00240577" w:rsidRPr="00FA25B4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25B4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757AD714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67086A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42BA8D7E" w14:textId="0F515530"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1135F4" w:rsidRPr="001135F4">
        <w:rPr>
          <w:rFonts w:eastAsia="Calibri"/>
          <w:b/>
          <w:i/>
          <w:sz w:val="24"/>
          <w:szCs w:val="24"/>
          <w:lang w:eastAsia="en-US"/>
        </w:rPr>
        <w:t>Zakup i dostawa samochodu ciężarowego z zabudową hakową</w:t>
      </w:r>
      <w:r w:rsidR="00C60051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C60051" w:rsidRPr="00C60051">
        <w:rPr>
          <w:rFonts w:eastAsia="Calibri"/>
          <w:b/>
          <w:i/>
          <w:sz w:val="24"/>
          <w:szCs w:val="24"/>
          <w:lang w:eastAsia="en-US"/>
        </w:rPr>
        <w:t>oraz kontenerami</w:t>
      </w:r>
      <w:r w:rsidR="001135F4" w:rsidRPr="001135F4">
        <w:rPr>
          <w:rFonts w:eastAsia="Calibri"/>
          <w:b/>
          <w:i/>
          <w:sz w:val="24"/>
          <w:szCs w:val="24"/>
          <w:lang w:eastAsia="en-US"/>
        </w:rPr>
        <w:t xml:space="preserve"> na potrzeby PSZOK w Klembowie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z opłacaniem podatków i </w:t>
      </w:r>
      <w:r w:rsidR="00812260">
        <w:rPr>
          <w:sz w:val="24"/>
          <w:szCs w:val="24"/>
        </w:rPr>
        <w:t xml:space="preserve">opłat lokalnych, o których mowa </w:t>
      </w:r>
      <w:r w:rsidR="00C60051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 w:rsidR="000936CF" w:rsidRPr="000936CF">
        <w:rPr>
          <w:sz w:val="24"/>
          <w:szCs w:val="24"/>
        </w:rPr>
        <w:t>t.j. Dz. U. z 2023 r., poz. 70</w:t>
      </w:r>
      <w:r w:rsidRPr="00240577">
        <w:rPr>
          <w:sz w:val="24"/>
          <w:szCs w:val="24"/>
        </w:rPr>
        <w:t xml:space="preserve">).  </w:t>
      </w:r>
    </w:p>
    <w:p w14:paraId="09D30374" w14:textId="77777777"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7F382319" w14:textId="77777777"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27A76B7F" w14:textId="77777777"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14:paraId="5CD3B2E3" w14:textId="77777777" w:rsidR="00FA25B4" w:rsidRDefault="00FA25B4" w:rsidP="00240577">
      <w:pPr>
        <w:rPr>
          <w:sz w:val="24"/>
          <w:szCs w:val="24"/>
        </w:rPr>
      </w:pPr>
    </w:p>
    <w:p w14:paraId="4082A0CE" w14:textId="77777777" w:rsidR="00FA25B4" w:rsidRDefault="00FA25B4" w:rsidP="00240577">
      <w:pPr>
        <w:rPr>
          <w:sz w:val="24"/>
          <w:szCs w:val="24"/>
        </w:rPr>
      </w:pPr>
    </w:p>
    <w:p w14:paraId="6F166A5C" w14:textId="77777777" w:rsidR="00BE3DF4" w:rsidRDefault="00BE3DF4" w:rsidP="00240577">
      <w:pPr>
        <w:rPr>
          <w:sz w:val="24"/>
          <w:szCs w:val="24"/>
        </w:rPr>
      </w:pPr>
    </w:p>
    <w:p w14:paraId="15F98768" w14:textId="77777777" w:rsidR="002C1AAC" w:rsidRDefault="002C1AAC" w:rsidP="00240577">
      <w:pPr>
        <w:rPr>
          <w:sz w:val="24"/>
          <w:szCs w:val="24"/>
        </w:rPr>
      </w:pPr>
    </w:p>
    <w:p w14:paraId="49FB476E" w14:textId="2CDF759D"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 xml:space="preserve">…………….., </w:t>
      </w:r>
      <w:proofErr w:type="spellStart"/>
      <w:r>
        <w:rPr>
          <w:sz w:val="24"/>
          <w:szCs w:val="24"/>
        </w:rPr>
        <w:t>dn</w:t>
      </w:r>
      <w:proofErr w:type="spellEnd"/>
      <w:r>
        <w:rPr>
          <w:sz w:val="24"/>
          <w:szCs w:val="24"/>
        </w:rPr>
        <w:t>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14:paraId="47F0121D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14:paraId="5FF3C37E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8DDC" w14:textId="77777777" w:rsidR="000959A7" w:rsidRDefault="000959A7" w:rsidP="001555DB">
      <w:r>
        <w:separator/>
      </w:r>
    </w:p>
  </w:endnote>
  <w:endnote w:type="continuationSeparator" w:id="0">
    <w:p w14:paraId="5E2DBD40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47FE" w14:textId="77777777" w:rsidR="00340CA0" w:rsidRDefault="006637C9" w:rsidP="00340CA0">
    <w:pPr>
      <w:pStyle w:val="Stopka"/>
      <w:jc w:val="right"/>
    </w:pPr>
    <w:r>
      <w:rPr>
        <w:noProof/>
      </w:rPr>
      <w:pict w14:anchorId="3A56508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632B99B0" w14:textId="77777777" w:rsidR="00340CA0" w:rsidRDefault="00340CA0" w:rsidP="00F04D2E">
    <w:pPr>
      <w:pStyle w:val="Stopka"/>
    </w:pPr>
  </w:p>
  <w:p w14:paraId="1AB3DA8B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9443" w14:textId="77777777" w:rsidR="000959A7" w:rsidRDefault="000959A7" w:rsidP="001555DB">
      <w:r>
        <w:separator/>
      </w:r>
    </w:p>
  </w:footnote>
  <w:footnote w:type="continuationSeparator" w:id="0">
    <w:p w14:paraId="1D8CACBE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7DD84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6D9C628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3B939EA9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293A80BA" w14:textId="77777777" w:rsidR="001555DB" w:rsidRDefault="006637C9">
    <w:pPr>
      <w:pStyle w:val="Nagwek"/>
    </w:pPr>
    <w:r>
      <w:rPr>
        <w:noProof/>
        <w:color w:val="339966"/>
      </w:rPr>
      <w:pict w14:anchorId="1D0DED5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297135">
    <w:abstractNumId w:val="1"/>
  </w:num>
  <w:num w:numId="2" w16cid:durableId="1201091918">
    <w:abstractNumId w:val="36"/>
  </w:num>
  <w:num w:numId="3" w16cid:durableId="1136340941">
    <w:abstractNumId w:val="40"/>
  </w:num>
  <w:num w:numId="4" w16cid:durableId="1183325908">
    <w:abstractNumId w:val="32"/>
  </w:num>
  <w:num w:numId="5" w16cid:durableId="1801528952">
    <w:abstractNumId w:val="53"/>
  </w:num>
  <w:num w:numId="6" w16cid:durableId="1413314931">
    <w:abstractNumId w:val="55"/>
  </w:num>
  <w:num w:numId="7" w16cid:durableId="77406092">
    <w:abstractNumId w:val="26"/>
  </w:num>
  <w:num w:numId="8" w16cid:durableId="1069766414">
    <w:abstractNumId w:val="49"/>
  </w:num>
  <w:num w:numId="9" w16cid:durableId="1935087675">
    <w:abstractNumId w:val="47"/>
  </w:num>
  <w:num w:numId="10" w16cid:durableId="268509482">
    <w:abstractNumId w:val="38"/>
  </w:num>
  <w:num w:numId="11" w16cid:durableId="1596016878">
    <w:abstractNumId w:val="61"/>
  </w:num>
  <w:num w:numId="12" w16cid:durableId="719133185">
    <w:abstractNumId w:val="46"/>
  </w:num>
  <w:num w:numId="13" w16cid:durableId="746266151">
    <w:abstractNumId w:val="57"/>
  </w:num>
  <w:num w:numId="14" w16cid:durableId="1958638469">
    <w:abstractNumId w:val="43"/>
  </w:num>
  <w:num w:numId="15" w16cid:durableId="2004892400">
    <w:abstractNumId w:val="58"/>
  </w:num>
  <w:num w:numId="16" w16cid:durableId="2060010325">
    <w:abstractNumId w:val="45"/>
  </w:num>
  <w:num w:numId="17" w16cid:durableId="751659921">
    <w:abstractNumId w:val="59"/>
  </w:num>
  <w:num w:numId="18" w16cid:durableId="171726893">
    <w:abstractNumId w:val="51"/>
  </w:num>
  <w:num w:numId="19" w16cid:durableId="623076614">
    <w:abstractNumId w:val="52"/>
  </w:num>
  <w:num w:numId="20" w16cid:durableId="474218940">
    <w:abstractNumId w:val="34"/>
  </w:num>
  <w:num w:numId="21" w16cid:durableId="1920019933">
    <w:abstractNumId w:val="56"/>
  </w:num>
  <w:num w:numId="22" w16cid:durableId="2095777743">
    <w:abstractNumId w:val="39"/>
  </w:num>
  <w:num w:numId="23" w16cid:durableId="1092167557">
    <w:abstractNumId w:val="44"/>
  </w:num>
  <w:num w:numId="24" w16cid:durableId="1748962655">
    <w:abstractNumId w:val="29"/>
  </w:num>
  <w:num w:numId="25" w16cid:durableId="394745998">
    <w:abstractNumId w:val="48"/>
  </w:num>
  <w:num w:numId="26" w16cid:durableId="829172205">
    <w:abstractNumId w:val="50"/>
  </w:num>
  <w:num w:numId="27" w16cid:durableId="2070952753">
    <w:abstractNumId w:val="37"/>
  </w:num>
  <w:num w:numId="28" w16cid:durableId="1321617656">
    <w:abstractNumId w:val="22"/>
  </w:num>
  <w:num w:numId="29" w16cid:durableId="1655447373">
    <w:abstractNumId w:val="30"/>
  </w:num>
  <w:num w:numId="30" w16cid:durableId="1889603995">
    <w:abstractNumId w:val="27"/>
  </w:num>
  <w:num w:numId="31" w16cid:durableId="2024160801">
    <w:abstractNumId w:val="42"/>
  </w:num>
  <w:num w:numId="32" w16cid:durableId="395960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1EA0"/>
    <w:rsid w:val="000936CF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5F4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9F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5882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57D40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AAC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637C9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1351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5670A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0051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4960B33"/>
  <w15:docId w15:val="{D5FCB349-B6A4-4D21-9FD6-541BB3C4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73</cp:revision>
  <cp:lastPrinted>2016-09-07T13:46:00Z</cp:lastPrinted>
  <dcterms:created xsi:type="dcterms:W3CDTF">2021-08-08T18:36:00Z</dcterms:created>
  <dcterms:modified xsi:type="dcterms:W3CDTF">2023-02-21T12:52:00Z</dcterms:modified>
</cp:coreProperties>
</file>