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0E52DC">
        <w:rPr>
          <w:b/>
          <w:color w:val="FF0000"/>
          <w:sz w:val="24"/>
          <w:szCs w:val="24"/>
        </w:rPr>
        <w:t>6</w:t>
      </w:r>
      <w:r w:rsidR="00816C53">
        <w:rPr>
          <w:b/>
          <w:sz w:val="24"/>
          <w:szCs w:val="24"/>
        </w:rPr>
        <w:t>.202</w:t>
      </w:r>
      <w:r w:rsidR="00181B2C">
        <w:rPr>
          <w:b/>
          <w:sz w:val="24"/>
          <w:szCs w:val="24"/>
        </w:rPr>
        <w:t>3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181B2C">
        <w:rPr>
          <w:b/>
          <w:sz w:val="24"/>
          <w:szCs w:val="24"/>
        </w:rPr>
        <w:t xml:space="preserve">     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831B2A" w:rsidP="001B70E7">
      <w:pPr>
        <w:shd w:val="clear" w:color="auto" w:fill="FFE599"/>
      </w:pPr>
      <w:r>
        <w:t>Ogłoszenie BZP nr</w:t>
      </w: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</w:t>
            </w:r>
            <w:r w:rsidR="009976A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3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 xml:space="preserve"> r., poz. </w:t>
            </w:r>
            <w:r w:rsidR="009904D3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70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240577" w:rsidP="009642E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88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FA25B4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FA25B4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FA25B4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40577" w:rsidRPr="00FA25B4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Pełna nazwa/</w:t>
            </w:r>
            <w:r w:rsidR="00240577" w:rsidRPr="00FA25B4">
              <w:rPr>
                <w:rFonts w:eastAsia="Calibri"/>
                <w:b/>
                <w:sz w:val="24"/>
                <w:szCs w:val="24"/>
                <w:lang w:eastAsia="ar-SA"/>
              </w:rPr>
              <w:t>firma: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="00240577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:rsidR="00240577" w:rsidRPr="00FA25B4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240577" w:rsidRPr="00FA25B4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25B4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072090" w:rsidRPr="007F0211">
        <w:rPr>
          <w:rFonts w:eastAsia="Calibri"/>
          <w:b/>
          <w:bCs/>
          <w:sz w:val="24"/>
          <w:szCs w:val="24"/>
          <w:lang w:eastAsia="en-US"/>
        </w:rPr>
        <w:t>Dostawa kruszyw drogowych oraz usługa równania dróg gminnych w 2023 roku w Gminie Klembów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 xml:space="preserve">ustawie z dnia </w:t>
      </w:r>
      <w:r w:rsidR="00072090">
        <w:rPr>
          <w:sz w:val="24"/>
          <w:szCs w:val="24"/>
        </w:rPr>
        <w:t xml:space="preserve">       </w:t>
      </w:r>
      <w:r w:rsidR="00AC2BFA">
        <w:rPr>
          <w:sz w:val="24"/>
          <w:szCs w:val="24"/>
        </w:rPr>
        <w:t xml:space="preserve"> </w:t>
      </w:r>
      <w:r>
        <w:rPr>
          <w:sz w:val="24"/>
          <w:szCs w:val="24"/>
        </w:rPr>
        <w:t>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</w:t>
      </w:r>
      <w:r w:rsidR="002C133D">
        <w:rPr>
          <w:sz w:val="24"/>
          <w:szCs w:val="24"/>
        </w:rPr>
        <w:t xml:space="preserve">3 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 xml:space="preserve">, poz. </w:t>
      </w:r>
      <w:r w:rsidR="002C133D">
        <w:rPr>
          <w:sz w:val="24"/>
          <w:szCs w:val="24"/>
        </w:rPr>
        <w:t>70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FA25B4" w:rsidRDefault="00FA25B4" w:rsidP="00240577">
      <w:pPr>
        <w:rPr>
          <w:sz w:val="24"/>
          <w:szCs w:val="24"/>
        </w:rPr>
      </w:pPr>
    </w:p>
    <w:p w:rsidR="00FA25B4" w:rsidRDefault="00FA25B4" w:rsidP="00240577">
      <w:pPr>
        <w:rPr>
          <w:sz w:val="24"/>
          <w:szCs w:val="24"/>
        </w:rPr>
      </w:pPr>
    </w:p>
    <w:p w:rsidR="00BE3DF4" w:rsidRDefault="00BE3DF4" w:rsidP="00240577">
      <w:pPr>
        <w:rPr>
          <w:sz w:val="24"/>
          <w:szCs w:val="24"/>
        </w:rPr>
      </w:pPr>
    </w:p>
    <w:p w:rsidR="00743A12" w:rsidRDefault="00743A12" w:rsidP="00240577">
      <w:pPr>
        <w:rPr>
          <w:sz w:val="24"/>
          <w:szCs w:val="24"/>
        </w:rPr>
      </w:pPr>
    </w:p>
    <w:p w:rsidR="00743A12" w:rsidRDefault="00743A12" w:rsidP="00240577">
      <w:pPr>
        <w:rPr>
          <w:sz w:val="24"/>
          <w:szCs w:val="24"/>
        </w:rPr>
      </w:pPr>
    </w:p>
    <w:p w:rsidR="00743A12" w:rsidRDefault="00743A12" w:rsidP="00240577">
      <w:pPr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 xml:space="preserve">…………….., </w:t>
      </w:r>
      <w:proofErr w:type="spellStart"/>
      <w:r>
        <w:rPr>
          <w:sz w:val="24"/>
          <w:szCs w:val="24"/>
        </w:rPr>
        <w:t>dn</w:t>
      </w:r>
      <w:proofErr w:type="spellEnd"/>
      <w:r>
        <w:rPr>
          <w:sz w:val="24"/>
          <w:szCs w:val="24"/>
        </w:rPr>
        <w:t>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A7" w:rsidRDefault="000959A7" w:rsidP="001555DB">
      <w:r>
        <w:separator/>
      </w:r>
    </w:p>
  </w:endnote>
  <w:endnote w:type="continuationSeparator" w:id="0">
    <w:p w:rsidR="000959A7" w:rsidRDefault="000959A7" w:rsidP="00155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CA0" w:rsidRDefault="00BB15DF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A7" w:rsidRDefault="000959A7" w:rsidP="001555DB">
      <w:r>
        <w:separator/>
      </w:r>
    </w:p>
  </w:footnote>
  <w:footnote w:type="continuationSeparator" w:id="0">
    <w:p w:rsidR="000959A7" w:rsidRDefault="000959A7" w:rsidP="00155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BB15DF">
    <w:pPr>
      <w:pStyle w:val="Nagwek"/>
    </w:pPr>
    <w:r w:rsidRPr="00BB15DF"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User</cp:lastModifiedBy>
  <cp:revision>77</cp:revision>
  <cp:lastPrinted>2016-09-07T13:46:00Z</cp:lastPrinted>
  <dcterms:created xsi:type="dcterms:W3CDTF">2021-08-08T18:36:00Z</dcterms:created>
  <dcterms:modified xsi:type="dcterms:W3CDTF">2023-02-25T19:19:00Z</dcterms:modified>
</cp:coreProperties>
</file>