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355704">
        <w:rPr>
          <w:rFonts w:ascii="Calibri" w:hAnsi="Calibri"/>
          <w:b/>
          <w:color w:val="FF0000"/>
          <w:sz w:val="24"/>
          <w:szCs w:val="24"/>
        </w:rPr>
        <w:t>9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4053BA">
        <w:rPr>
          <w:rFonts w:ascii="Calibri" w:hAnsi="Calibri"/>
          <w:sz w:val="24"/>
          <w:szCs w:val="24"/>
        </w:rPr>
        <w:t xml:space="preserve"> </w:t>
      </w:r>
      <w:r w:rsidR="004053BA" w:rsidRPr="004053BA">
        <w:rPr>
          <w:rFonts w:ascii="Calibri" w:hAnsi="Calibri"/>
          <w:sz w:val="24"/>
          <w:szCs w:val="24"/>
        </w:rPr>
        <w:t>2023/BZP 00200066/01 z dnia 2023-05-02</w:t>
      </w:r>
    </w:p>
    <w:p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:rsidTr="00FE0906">
        <w:tc>
          <w:tcPr>
            <w:tcW w:w="9212" w:type="dxa"/>
            <w:shd w:val="clear" w:color="auto" w:fill="767171"/>
          </w:tcPr>
          <w:p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:rsidR="00162FB8" w:rsidRPr="00B01B2E" w:rsidRDefault="00162FB8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:rsidR="00A425B8" w:rsidRDefault="00A425B8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:rsidR="007677AD" w:rsidRPr="00B01B2E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E40F55">
        <w:rPr>
          <w:rFonts w:ascii="Calibri" w:hAnsi="Calibri"/>
          <w:b/>
          <w:i/>
          <w:sz w:val="24"/>
          <w:szCs w:val="24"/>
        </w:rPr>
        <w:t>Termomodernizacja 2 budynków           w Gminie Klembów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:rsidR="00386658" w:rsidRPr="00B01B2E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A425B8">
        <w:rPr>
          <w:rFonts w:ascii="Calibri" w:eastAsia="Calibri" w:hAnsi="Calibri"/>
          <w:i/>
          <w:sz w:val="24"/>
          <w:szCs w:val="24"/>
          <w:lang w:eastAsia="en-US"/>
        </w:rPr>
        <w:t xml:space="preserve"> 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41D7" w:rsidRDefault="008F41D7" w:rsidP="001555DB">
      <w:r>
        <w:separator/>
      </w:r>
    </w:p>
  </w:endnote>
  <w:endnote w:type="continuationSeparator" w:id="0">
    <w:p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002C" w:rsidRDefault="004053B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5D468B">
      <w:rPr>
        <w:noProof/>
      </w:rPr>
      <w:t>1</w:t>
    </w:r>
    <w:r>
      <w:rPr>
        <w:noProof/>
      </w:rPr>
      <w:fldChar w:fldCharType="end"/>
    </w:r>
  </w:p>
  <w:p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41D7" w:rsidRDefault="008F41D7" w:rsidP="001555DB">
      <w:r>
        <w:separator/>
      </w:r>
    </w:p>
  </w:footnote>
  <w:footnote w:type="continuationSeparator" w:id="0">
    <w:p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4053BA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98026">
    <w:abstractNumId w:val="1"/>
  </w:num>
  <w:num w:numId="2" w16cid:durableId="1978292043">
    <w:abstractNumId w:val="37"/>
  </w:num>
  <w:num w:numId="3" w16cid:durableId="922252316">
    <w:abstractNumId w:val="41"/>
  </w:num>
  <w:num w:numId="4" w16cid:durableId="1370300803">
    <w:abstractNumId w:val="32"/>
  </w:num>
  <w:num w:numId="5" w16cid:durableId="859927467">
    <w:abstractNumId w:val="54"/>
  </w:num>
  <w:num w:numId="6" w16cid:durableId="477771347">
    <w:abstractNumId w:val="56"/>
  </w:num>
  <w:num w:numId="7" w16cid:durableId="1546792222">
    <w:abstractNumId w:val="26"/>
  </w:num>
  <w:num w:numId="8" w16cid:durableId="312295582">
    <w:abstractNumId w:val="50"/>
  </w:num>
  <w:num w:numId="9" w16cid:durableId="1434589900">
    <w:abstractNumId w:val="48"/>
  </w:num>
  <w:num w:numId="10" w16cid:durableId="14231040">
    <w:abstractNumId w:val="39"/>
  </w:num>
  <w:num w:numId="11" w16cid:durableId="1486043157">
    <w:abstractNumId w:val="62"/>
  </w:num>
  <w:num w:numId="12" w16cid:durableId="382411979">
    <w:abstractNumId w:val="47"/>
  </w:num>
  <w:num w:numId="13" w16cid:durableId="149291897">
    <w:abstractNumId w:val="58"/>
  </w:num>
  <w:num w:numId="14" w16cid:durableId="139538432">
    <w:abstractNumId w:val="44"/>
  </w:num>
  <w:num w:numId="15" w16cid:durableId="437144116">
    <w:abstractNumId w:val="59"/>
  </w:num>
  <w:num w:numId="16" w16cid:durableId="541527014">
    <w:abstractNumId w:val="46"/>
  </w:num>
  <w:num w:numId="17" w16cid:durableId="583106127">
    <w:abstractNumId w:val="60"/>
  </w:num>
  <w:num w:numId="18" w16cid:durableId="158471163">
    <w:abstractNumId w:val="52"/>
  </w:num>
  <w:num w:numId="19" w16cid:durableId="2014991197">
    <w:abstractNumId w:val="53"/>
  </w:num>
  <w:num w:numId="20" w16cid:durableId="571963036">
    <w:abstractNumId w:val="34"/>
  </w:num>
  <w:num w:numId="21" w16cid:durableId="1685354283">
    <w:abstractNumId w:val="57"/>
  </w:num>
  <w:num w:numId="22" w16cid:durableId="462388268">
    <w:abstractNumId w:val="40"/>
  </w:num>
  <w:num w:numId="23" w16cid:durableId="1340696645">
    <w:abstractNumId w:val="45"/>
  </w:num>
  <w:num w:numId="24" w16cid:durableId="970402049">
    <w:abstractNumId w:val="29"/>
  </w:num>
  <w:num w:numId="25" w16cid:durableId="857619002">
    <w:abstractNumId w:val="49"/>
  </w:num>
  <w:num w:numId="26" w16cid:durableId="411391595">
    <w:abstractNumId w:val="51"/>
  </w:num>
  <w:num w:numId="27" w16cid:durableId="181207289">
    <w:abstractNumId w:val="38"/>
  </w:num>
  <w:num w:numId="28" w16cid:durableId="1697274016">
    <w:abstractNumId w:val="22"/>
  </w:num>
  <w:num w:numId="29" w16cid:durableId="498739828">
    <w:abstractNumId w:val="30"/>
  </w:num>
  <w:num w:numId="30" w16cid:durableId="724377873">
    <w:abstractNumId w:val="27"/>
  </w:num>
  <w:num w:numId="31" w16cid:durableId="115999086">
    <w:abstractNumId w:val="43"/>
  </w:num>
  <w:num w:numId="32" w16cid:durableId="707340899">
    <w:abstractNumId w:val="36"/>
  </w:num>
  <w:num w:numId="33" w16cid:durableId="132320029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5093"/>
    <w:rsid w:val="000A5E54"/>
    <w:rsid w:val="000B55DA"/>
    <w:rsid w:val="000B721E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76934"/>
    <w:rsid w:val="0018188C"/>
    <w:rsid w:val="00185770"/>
    <w:rsid w:val="0019184E"/>
    <w:rsid w:val="0019336B"/>
    <w:rsid w:val="001A577E"/>
    <w:rsid w:val="001B7AE6"/>
    <w:rsid w:val="001C146B"/>
    <w:rsid w:val="001D450E"/>
    <w:rsid w:val="001E3057"/>
    <w:rsid w:val="001E3195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C48A7"/>
    <w:rsid w:val="007D22DD"/>
    <w:rsid w:val="007E0C47"/>
    <w:rsid w:val="007E2D9F"/>
    <w:rsid w:val="007E426A"/>
    <w:rsid w:val="007F05A5"/>
    <w:rsid w:val="00801BD4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50431"/>
    <w:rsid w:val="00854B88"/>
    <w:rsid w:val="00860415"/>
    <w:rsid w:val="00861E92"/>
    <w:rsid w:val="0087291F"/>
    <w:rsid w:val="0089431C"/>
    <w:rsid w:val="00894DE6"/>
    <w:rsid w:val="00894F49"/>
    <w:rsid w:val="008B0DBD"/>
    <w:rsid w:val="008B7A50"/>
    <w:rsid w:val="008C67CD"/>
    <w:rsid w:val="008C7086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736C6"/>
    <w:rsid w:val="00A77F5D"/>
    <w:rsid w:val="00A8329C"/>
    <w:rsid w:val="00A86F19"/>
    <w:rsid w:val="00A97FE0"/>
    <w:rsid w:val="00AA0846"/>
    <w:rsid w:val="00AA0911"/>
    <w:rsid w:val="00AA09E9"/>
    <w:rsid w:val="00AA3909"/>
    <w:rsid w:val="00AB27FB"/>
    <w:rsid w:val="00AB2DC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71220"/>
  <w15:docId w15:val="{9BA523B4-3F76-4651-BE2D-27DBA5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10323-44B0-4D21-8D24-6C77C9CB4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11</cp:revision>
  <cp:lastPrinted>2012-01-20T09:48:00Z</cp:lastPrinted>
  <dcterms:created xsi:type="dcterms:W3CDTF">2023-04-26T19:11:00Z</dcterms:created>
  <dcterms:modified xsi:type="dcterms:W3CDTF">2023-05-02T09:42:00Z</dcterms:modified>
</cp:coreProperties>
</file>