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BD4C47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C05298" w:rsidRPr="004C517F">
        <w:rPr>
          <w:rFonts w:ascii="Calibri" w:hAnsi="Calibri"/>
          <w:b/>
          <w:sz w:val="24"/>
          <w:szCs w:val="24"/>
        </w:rPr>
        <w:t>3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ED231A" w:rsidRPr="004C517F">
        <w:rPr>
          <w:rFonts w:ascii="Calibri" w:hAnsi="Calibri"/>
          <w:sz w:val="24"/>
          <w:szCs w:val="24"/>
        </w:rPr>
        <w:t xml:space="preserve"> </w:t>
      </w:r>
      <w:r w:rsidR="00701301" w:rsidRPr="00701301">
        <w:rPr>
          <w:rFonts w:ascii="Calibri" w:hAnsi="Calibri"/>
          <w:sz w:val="24"/>
          <w:szCs w:val="24"/>
        </w:rPr>
        <w:t>2023/BZP 00200066/01 z dnia 2023-05-02</w:t>
      </w:r>
    </w:p>
    <w:p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t.j. 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Dz.</w:t>
      </w:r>
      <w:r w:rsidR="004C517F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U. 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z 2022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r.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, poz. 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7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1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0</w:t>
      </w:r>
      <w:r w:rsidR="004E356B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BE266F">
        <w:trPr>
          <w:jc w:val="center"/>
        </w:trPr>
        <w:tc>
          <w:tcPr>
            <w:tcW w:w="9212" w:type="dxa"/>
            <w:shd w:val="clear" w:color="auto" w:fill="auto"/>
          </w:tcPr>
          <w:p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:rsidR="00613A42" w:rsidRDefault="00495CC3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D571A">
        <w:rPr>
          <w:rFonts w:ascii="Calibri" w:hAnsi="Calibri"/>
          <w:b/>
          <w:i/>
          <w:sz w:val="24"/>
          <w:szCs w:val="24"/>
        </w:rPr>
        <w:t>Termomodernizacja 2 budynków           w Gminie Klembów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  <w:r w:rsidR="00613734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:rsidR="008D571A" w:rsidRPr="004C517F" w:rsidRDefault="008D571A" w:rsidP="004C517F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braku podstaw do wykluczenia z postępowania Wykonawcy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zp oraz art. 109 ust. 1 pkt 1 </w:t>
            </w:r>
            <w:r w:rsidR="004E7B16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i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:rsidR="00B0421E" w:rsidRPr="004C517F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15031" w:rsidRDefault="00715031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8D571A" w:rsidRDefault="008D571A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8D571A" w:rsidRDefault="008D571A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:rsidR="008D571A" w:rsidRPr="004C517F" w:rsidRDefault="008D571A" w:rsidP="00495CC3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:rsidTr="000D69C2">
        <w:tc>
          <w:tcPr>
            <w:tcW w:w="9212" w:type="dxa"/>
            <w:shd w:val="clear" w:color="auto" w:fill="767171"/>
          </w:tcPr>
          <w:p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i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0E22FC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i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:rsidTr="008F0EE0">
        <w:tc>
          <w:tcPr>
            <w:tcW w:w="9288" w:type="dxa"/>
            <w:shd w:val="clear" w:color="auto" w:fill="767171"/>
          </w:tcPr>
          <w:p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:rsidTr="00BE266F">
        <w:tc>
          <w:tcPr>
            <w:tcW w:w="9288" w:type="dxa"/>
            <w:shd w:val="clear" w:color="auto" w:fill="auto"/>
          </w:tcPr>
          <w:p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:rsidR="002F298B" w:rsidRPr="004C517F" w:rsidRDefault="002F298B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C517F" w:rsidRPr="004C517F" w:rsidRDefault="004C517F" w:rsidP="00C91D49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podwykonawcy niebędącego podmiotem, na którego zasoby powołuje się Wykonawca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w zależności od podmiotu: NIP/PESEL, KRS/CEiDG)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:rsidR="002F298B" w:rsidRPr="004C517F" w:rsidRDefault="004926EA" w:rsidP="007A0AED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   </w:t>
            </w: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:rsidTr="008F0EE0">
        <w:tc>
          <w:tcPr>
            <w:tcW w:w="9212" w:type="dxa"/>
            <w:shd w:val="clear" w:color="auto" w:fill="767171"/>
          </w:tcPr>
          <w:p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:rsidTr="00BE266F">
        <w:tc>
          <w:tcPr>
            <w:tcW w:w="9212" w:type="dxa"/>
            <w:shd w:val="clear" w:color="auto" w:fill="auto"/>
          </w:tcPr>
          <w:p w:rsidR="007A0AED" w:rsidRDefault="00CF2F12" w:rsidP="0009279A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(t.j. Dz. U. z 2023 r., poz. 129</w:t>
            </w:r>
            <w:r w:rsidR="00AA1C60" w:rsidRPr="004C517F">
              <w:rPr>
                <w:rFonts w:ascii="Calibri" w:hAnsi="Calibri"/>
                <w:sz w:val="24"/>
                <w:szCs w:val="24"/>
              </w:rPr>
              <w:t xml:space="preserve"> z późn. zm.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:rsidR="002F298B" w:rsidRPr="004C517F" w:rsidRDefault="00495CC3" w:rsidP="0009279A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</w:t>
            </w:r>
          </w:p>
          <w:p w:rsidR="00495CC3" w:rsidRPr="004C517F" w:rsidRDefault="00C91D49" w:rsidP="00C91D49">
            <w:pPr>
              <w:spacing w:before="240" w:after="120" w:line="480" w:lineRule="auto"/>
              <w:ind w:left="142" w:right="65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</w:p>
          <w:p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F39F2" w:rsidRDefault="00BF39F2" w:rsidP="001555DB">
      <w:r>
        <w:separator/>
      </w:r>
    </w:p>
  </w:endnote>
  <w:endnote w:type="continuationSeparator" w:id="0">
    <w:p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91E5E" w:rsidRDefault="0070130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8409E">
      <w:rPr>
        <w:noProof/>
      </w:rPr>
      <w:t>1</w:t>
    </w:r>
    <w:r>
      <w:rPr>
        <w:noProof/>
      </w:rPr>
      <w:fldChar w:fldCharType="end"/>
    </w:r>
  </w:p>
  <w:p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F39F2" w:rsidRDefault="00BF39F2" w:rsidP="001555DB">
      <w:r>
        <w:separator/>
      </w:r>
    </w:p>
  </w:footnote>
  <w:footnote w:type="continuationSeparator" w:id="0">
    <w:p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:rsidR="001555DB" w:rsidRDefault="00701301">
    <w:pPr>
      <w:pStyle w:val="Nagwek"/>
    </w:pPr>
    <w:r>
      <w:rPr>
        <w:noProof/>
        <w:color w:val="33996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441290">
    <w:abstractNumId w:val="1"/>
  </w:num>
  <w:num w:numId="2" w16cid:durableId="949429640">
    <w:abstractNumId w:val="37"/>
  </w:num>
  <w:num w:numId="3" w16cid:durableId="1923905163">
    <w:abstractNumId w:val="41"/>
  </w:num>
  <w:num w:numId="4" w16cid:durableId="1841889529">
    <w:abstractNumId w:val="33"/>
  </w:num>
  <w:num w:numId="5" w16cid:durableId="348146422">
    <w:abstractNumId w:val="54"/>
  </w:num>
  <w:num w:numId="6" w16cid:durableId="1332831847">
    <w:abstractNumId w:val="56"/>
  </w:num>
  <w:num w:numId="7" w16cid:durableId="1043360817">
    <w:abstractNumId w:val="26"/>
  </w:num>
  <w:num w:numId="8" w16cid:durableId="1374111048">
    <w:abstractNumId w:val="50"/>
  </w:num>
  <w:num w:numId="9" w16cid:durableId="919093846">
    <w:abstractNumId w:val="48"/>
  </w:num>
  <w:num w:numId="10" w16cid:durableId="2086296071">
    <w:abstractNumId w:val="39"/>
  </w:num>
  <w:num w:numId="11" w16cid:durableId="1130709096">
    <w:abstractNumId w:val="62"/>
  </w:num>
  <w:num w:numId="12" w16cid:durableId="120193487">
    <w:abstractNumId w:val="47"/>
  </w:num>
  <w:num w:numId="13" w16cid:durableId="685062023">
    <w:abstractNumId w:val="58"/>
  </w:num>
  <w:num w:numId="14" w16cid:durableId="1275018550">
    <w:abstractNumId w:val="44"/>
  </w:num>
  <w:num w:numId="15" w16cid:durableId="1546060049">
    <w:abstractNumId w:val="59"/>
  </w:num>
  <w:num w:numId="16" w16cid:durableId="147285164">
    <w:abstractNumId w:val="46"/>
  </w:num>
  <w:num w:numId="17" w16cid:durableId="298801390">
    <w:abstractNumId w:val="60"/>
  </w:num>
  <w:num w:numId="18" w16cid:durableId="1731881318">
    <w:abstractNumId w:val="52"/>
  </w:num>
  <w:num w:numId="19" w16cid:durableId="1237323567">
    <w:abstractNumId w:val="53"/>
  </w:num>
  <w:num w:numId="20" w16cid:durableId="595672063">
    <w:abstractNumId w:val="35"/>
  </w:num>
  <w:num w:numId="21" w16cid:durableId="669335952">
    <w:abstractNumId w:val="57"/>
  </w:num>
  <w:num w:numId="22" w16cid:durableId="1669940773">
    <w:abstractNumId w:val="40"/>
  </w:num>
  <w:num w:numId="23" w16cid:durableId="111170781">
    <w:abstractNumId w:val="45"/>
  </w:num>
  <w:num w:numId="24" w16cid:durableId="726297449">
    <w:abstractNumId w:val="29"/>
  </w:num>
  <w:num w:numId="25" w16cid:durableId="2022078058">
    <w:abstractNumId w:val="49"/>
  </w:num>
  <w:num w:numId="26" w16cid:durableId="28379325">
    <w:abstractNumId w:val="51"/>
  </w:num>
  <w:num w:numId="27" w16cid:durableId="630599947">
    <w:abstractNumId w:val="38"/>
  </w:num>
  <w:num w:numId="28" w16cid:durableId="272329494">
    <w:abstractNumId w:val="22"/>
  </w:num>
  <w:num w:numId="29" w16cid:durableId="94861528">
    <w:abstractNumId w:val="30"/>
  </w:num>
  <w:num w:numId="30" w16cid:durableId="388189135">
    <w:abstractNumId w:val="27"/>
  </w:num>
  <w:num w:numId="31" w16cid:durableId="1709210636">
    <w:abstractNumId w:val="43"/>
  </w:num>
  <w:num w:numId="32" w16cid:durableId="830297865">
    <w:abstractNumId w:val="36"/>
  </w:num>
  <w:num w:numId="33" w16cid:durableId="79398807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7FE5"/>
    <w:rsid w:val="000F3418"/>
    <w:rsid w:val="000F4DD3"/>
    <w:rsid w:val="000F5D6C"/>
    <w:rsid w:val="000F725E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5D34"/>
    <w:rsid w:val="00170EBA"/>
    <w:rsid w:val="00173ACA"/>
    <w:rsid w:val="00176934"/>
    <w:rsid w:val="00177252"/>
    <w:rsid w:val="00177D92"/>
    <w:rsid w:val="00185770"/>
    <w:rsid w:val="0019184E"/>
    <w:rsid w:val="0019336B"/>
    <w:rsid w:val="001A0F4D"/>
    <w:rsid w:val="001A3173"/>
    <w:rsid w:val="001B0E03"/>
    <w:rsid w:val="001B7AE6"/>
    <w:rsid w:val="001D450E"/>
    <w:rsid w:val="001F44B4"/>
    <w:rsid w:val="002219E3"/>
    <w:rsid w:val="00221C9F"/>
    <w:rsid w:val="00222EA8"/>
    <w:rsid w:val="0022411B"/>
    <w:rsid w:val="00227EE1"/>
    <w:rsid w:val="00245B6F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72BB"/>
    <w:rsid w:val="0032716A"/>
    <w:rsid w:val="00340CA0"/>
    <w:rsid w:val="00341A7D"/>
    <w:rsid w:val="003508BD"/>
    <w:rsid w:val="00354A63"/>
    <w:rsid w:val="00361E63"/>
    <w:rsid w:val="0037107C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314B"/>
    <w:rsid w:val="00510CD7"/>
    <w:rsid w:val="005135D7"/>
    <w:rsid w:val="00514960"/>
    <w:rsid w:val="00515550"/>
    <w:rsid w:val="00516F76"/>
    <w:rsid w:val="00521799"/>
    <w:rsid w:val="00524E55"/>
    <w:rsid w:val="00527D1D"/>
    <w:rsid w:val="0054202C"/>
    <w:rsid w:val="00560008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432"/>
    <w:rsid w:val="00636FA1"/>
    <w:rsid w:val="00637E26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736DA"/>
    <w:rsid w:val="006805CF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382D"/>
    <w:rsid w:val="007255FA"/>
    <w:rsid w:val="00727DD5"/>
    <w:rsid w:val="00731524"/>
    <w:rsid w:val="0073299F"/>
    <w:rsid w:val="00760690"/>
    <w:rsid w:val="0078198F"/>
    <w:rsid w:val="007848D4"/>
    <w:rsid w:val="007943E2"/>
    <w:rsid w:val="007A0AED"/>
    <w:rsid w:val="007A6E87"/>
    <w:rsid w:val="007B099F"/>
    <w:rsid w:val="007C7A0E"/>
    <w:rsid w:val="007D0F29"/>
    <w:rsid w:val="007D22DD"/>
    <w:rsid w:val="007F0220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7596A"/>
    <w:rsid w:val="009827E5"/>
    <w:rsid w:val="00983333"/>
    <w:rsid w:val="0098409E"/>
    <w:rsid w:val="00995D59"/>
    <w:rsid w:val="009A0324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335D1"/>
    <w:rsid w:val="00A33F3A"/>
    <w:rsid w:val="00A36DEF"/>
    <w:rsid w:val="00A70AAC"/>
    <w:rsid w:val="00A741A8"/>
    <w:rsid w:val="00A76402"/>
    <w:rsid w:val="00A76DD7"/>
    <w:rsid w:val="00A82DD5"/>
    <w:rsid w:val="00A82ED7"/>
    <w:rsid w:val="00A8329C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73D22"/>
    <w:rsid w:val="00B76A75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7534"/>
    <w:rsid w:val="00BD0D4B"/>
    <w:rsid w:val="00BD4C47"/>
    <w:rsid w:val="00BD525E"/>
    <w:rsid w:val="00BE266F"/>
    <w:rsid w:val="00BE6A38"/>
    <w:rsid w:val="00BF39F2"/>
    <w:rsid w:val="00C05298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791"/>
    <w:rsid w:val="00CA0AFB"/>
    <w:rsid w:val="00CA1CCC"/>
    <w:rsid w:val="00CB088D"/>
    <w:rsid w:val="00CB3B1D"/>
    <w:rsid w:val="00CB418D"/>
    <w:rsid w:val="00CC0667"/>
    <w:rsid w:val="00CD0248"/>
    <w:rsid w:val="00CE04A9"/>
    <w:rsid w:val="00CE1214"/>
    <w:rsid w:val="00CF2F12"/>
    <w:rsid w:val="00D00FC9"/>
    <w:rsid w:val="00D06C87"/>
    <w:rsid w:val="00D07BA6"/>
    <w:rsid w:val="00D12045"/>
    <w:rsid w:val="00D168CA"/>
    <w:rsid w:val="00D21150"/>
    <w:rsid w:val="00D316BB"/>
    <w:rsid w:val="00D31D5D"/>
    <w:rsid w:val="00D346A5"/>
    <w:rsid w:val="00D36909"/>
    <w:rsid w:val="00D404BE"/>
    <w:rsid w:val="00D43751"/>
    <w:rsid w:val="00D43FEC"/>
    <w:rsid w:val="00D50576"/>
    <w:rsid w:val="00D5285E"/>
    <w:rsid w:val="00D53065"/>
    <w:rsid w:val="00D6201B"/>
    <w:rsid w:val="00D6712E"/>
    <w:rsid w:val="00D749F3"/>
    <w:rsid w:val="00D77E75"/>
    <w:rsid w:val="00D86543"/>
    <w:rsid w:val="00D93D95"/>
    <w:rsid w:val="00D9545A"/>
    <w:rsid w:val="00D956DF"/>
    <w:rsid w:val="00D95FA7"/>
    <w:rsid w:val="00DB652C"/>
    <w:rsid w:val="00DC7A65"/>
    <w:rsid w:val="00DD02A1"/>
    <w:rsid w:val="00DD1A1C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4CF2"/>
    <w:rsid w:val="00E67C83"/>
    <w:rsid w:val="00E734BC"/>
    <w:rsid w:val="00E87057"/>
    <w:rsid w:val="00E92A49"/>
    <w:rsid w:val="00EA165A"/>
    <w:rsid w:val="00EA18AD"/>
    <w:rsid w:val="00EA1BCD"/>
    <w:rsid w:val="00EA461F"/>
    <w:rsid w:val="00EA5168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CCF"/>
    <w:rsid w:val="00EF4E18"/>
    <w:rsid w:val="00EF6989"/>
    <w:rsid w:val="00EF6F02"/>
    <w:rsid w:val="00F01A0A"/>
    <w:rsid w:val="00F04D2E"/>
    <w:rsid w:val="00F05B38"/>
    <w:rsid w:val="00F07A27"/>
    <w:rsid w:val="00F21565"/>
    <w:rsid w:val="00F25DD8"/>
    <w:rsid w:val="00F267DE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DEB"/>
    <w:rsid w:val="00FE553D"/>
    <w:rsid w:val="00FE76C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9BA523B4-3F76-4651-BE2D-27DBA5D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660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</cp:revision>
  <cp:lastPrinted>2016-11-29T15:51:00Z</cp:lastPrinted>
  <dcterms:created xsi:type="dcterms:W3CDTF">2023-04-26T19:38:00Z</dcterms:created>
  <dcterms:modified xsi:type="dcterms:W3CDTF">2023-05-02T09:41:00Z</dcterms:modified>
</cp:coreProperties>
</file>