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6DF8">
        <w:rPr>
          <w:rFonts w:ascii="Calibri" w:hAnsi="Calibri"/>
          <w:b/>
          <w:color w:val="FF0000"/>
          <w:sz w:val="24"/>
          <w:szCs w:val="24"/>
        </w:rPr>
        <w:t>12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43A5A">
        <w:rPr>
          <w:rFonts w:ascii="Calibri" w:hAnsi="Calibri"/>
          <w:sz w:val="24"/>
          <w:szCs w:val="24"/>
        </w:rPr>
        <w:t xml:space="preserve"> </w:t>
      </w:r>
      <w:r w:rsidR="00990681" w:rsidRPr="00990681">
        <w:rPr>
          <w:rFonts w:ascii="Calibri" w:hAnsi="Calibri"/>
          <w:sz w:val="24"/>
          <w:szCs w:val="24"/>
        </w:rPr>
        <w:t>2023/BZP 00235388/01 z dnia 2023-05-26</w:t>
      </w:r>
    </w:p>
    <w:p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z 2022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710</w:t>
      </w:r>
      <w:r w:rsidR="00FF5CC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94031B">
        <w:trPr>
          <w:jc w:val="center"/>
        </w:trPr>
        <w:tc>
          <w:tcPr>
            <w:tcW w:w="9212" w:type="dxa"/>
            <w:shd w:val="clear" w:color="auto" w:fill="auto"/>
          </w:tcPr>
          <w:p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939AD" w:rsidRPr="000939AD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2 zadań inwestycyjnych</w:t>
      </w:r>
      <w:r w:rsidR="0023323F" w:rsidRPr="00F06A95">
        <w:rPr>
          <w:rFonts w:ascii="Calibri" w:eastAsia="Calibri" w:hAnsi="Calibri"/>
          <w:i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0939A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E96466" w:rsidRPr="00F06A95" w:rsidRDefault="00E96466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322D70" w:rsidRPr="00F06A95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BC6CC4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9B5B5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4694" w:rsidRDefault="00554694" w:rsidP="001555DB">
      <w:r>
        <w:separator/>
      </w:r>
    </w:p>
  </w:endnote>
  <w:endnote w:type="continuationSeparator" w:id="0">
    <w:p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4694" w:rsidRDefault="00554694" w:rsidP="001555DB">
      <w:r>
        <w:separator/>
      </w:r>
    </w:p>
  </w:footnote>
  <w:footnote w:type="continuationSeparator" w:id="0">
    <w:p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990681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18</cp:revision>
  <cp:lastPrinted>2012-01-20T09:48:00Z</cp:lastPrinted>
  <dcterms:created xsi:type="dcterms:W3CDTF">2023-04-26T19:30:00Z</dcterms:created>
  <dcterms:modified xsi:type="dcterms:W3CDTF">2023-05-26T11:40:00Z</dcterms:modified>
</cp:coreProperties>
</file>