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1C49FD">
        <w:rPr>
          <w:rFonts w:ascii="Calibri" w:hAnsi="Calibri"/>
          <w:b/>
          <w:color w:val="FF0000"/>
          <w:sz w:val="24"/>
          <w:szCs w:val="24"/>
        </w:rPr>
        <w:t>12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E812C9">
        <w:rPr>
          <w:rFonts w:ascii="Calibri" w:hAnsi="Calibri"/>
          <w:sz w:val="24"/>
          <w:szCs w:val="24"/>
        </w:rPr>
        <w:t xml:space="preserve"> </w:t>
      </w:r>
      <w:r w:rsidR="00E812C9" w:rsidRPr="00E812C9">
        <w:rPr>
          <w:rFonts w:ascii="Calibri" w:hAnsi="Calibri"/>
          <w:sz w:val="24"/>
          <w:szCs w:val="24"/>
        </w:rPr>
        <w:t>2023/BZP 00235388/01 z dnia 2023-05-26</w:t>
      </w:r>
    </w:p>
    <w:p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t.j. 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Dz.</w:t>
      </w:r>
      <w:r w:rsidR="004C517F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U. 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z 2022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, poz. 1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7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1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0</w:t>
      </w:r>
      <w:r w:rsidR="004E356B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:rsidTr="00BE266F">
        <w:trPr>
          <w:jc w:val="center"/>
        </w:trPr>
        <w:tc>
          <w:tcPr>
            <w:tcW w:w="9212" w:type="dxa"/>
            <w:shd w:val="clear" w:color="auto" w:fill="auto"/>
          </w:tcPr>
          <w:p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:rsidR="00613A42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0E56A1" w:rsidRPr="000E56A1">
        <w:rPr>
          <w:rFonts w:ascii="Calibri" w:eastAsia="Calibri" w:hAnsi="Calibri"/>
          <w:b/>
          <w:bCs/>
          <w:sz w:val="24"/>
          <w:szCs w:val="24"/>
          <w:lang w:eastAsia="en-US"/>
        </w:rPr>
        <w:t>Przebudowa dróg gminnych na terenie Gminy Klembów w zakresie 2 zadań inwestycyjnych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  <w:r w:rsidR="00613734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:rsidR="008D571A" w:rsidRPr="004C517F" w:rsidRDefault="008D571A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:rsidTr="000D69C2">
        <w:tc>
          <w:tcPr>
            <w:tcW w:w="9212" w:type="dxa"/>
            <w:shd w:val="clear" w:color="auto" w:fill="767171"/>
          </w:tcPr>
          <w:p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:rsidTr="00BE266F">
        <w:tc>
          <w:tcPr>
            <w:tcW w:w="9212" w:type="dxa"/>
            <w:shd w:val="clear" w:color="auto" w:fill="auto"/>
          </w:tcPr>
          <w:p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zp oraz art. 109 ust. 1 pkt 1 </w:t>
            </w:r>
            <w:r w:rsidR="004E7B16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i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A2004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715031" w:rsidRDefault="00715031" w:rsidP="00495CC3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:rsidR="008D571A" w:rsidRPr="004C517F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:rsidTr="000D69C2">
        <w:tc>
          <w:tcPr>
            <w:tcW w:w="9212" w:type="dxa"/>
            <w:shd w:val="clear" w:color="auto" w:fill="767171"/>
          </w:tcPr>
          <w:p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i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:rsidTr="00BE266F">
        <w:tc>
          <w:tcPr>
            <w:tcW w:w="9212" w:type="dxa"/>
            <w:shd w:val="clear" w:color="auto" w:fill="auto"/>
          </w:tcPr>
          <w:p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0E22FC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i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A2004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:rsidTr="008F0EE0">
        <w:tc>
          <w:tcPr>
            <w:tcW w:w="9288" w:type="dxa"/>
            <w:shd w:val="clear" w:color="auto" w:fill="767171"/>
          </w:tcPr>
          <w:p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:rsidTr="00BE266F">
        <w:tc>
          <w:tcPr>
            <w:tcW w:w="9288" w:type="dxa"/>
            <w:shd w:val="clear" w:color="auto" w:fill="auto"/>
          </w:tcPr>
          <w:p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A2004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:rsidTr="008F0EE0">
        <w:tc>
          <w:tcPr>
            <w:tcW w:w="9212" w:type="dxa"/>
            <w:shd w:val="clear" w:color="auto" w:fill="767171"/>
          </w:tcPr>
          <w:p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:rsidTr="00BE266F">
        <w:tc>
          <w:tcPr>
            <w:tcW w:w="9212" w:type="dxa"/>
            <w:shd w:val="clear" w:color="auto" w:fill="auto"/>
          </w:tcPr>
          <w:p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A2004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:rsidTr="008F0EE0">
        <w:tc>
          <w:tcPr>
            <w:tcW w:w="9212" w:type="dxa"/>
            <w:shd w:val="clear" w:color="auto" w:fill="767171"/>
          </w:tcPr>
          <w:p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:rsidTr="00BE266F">
        <w:tc>
          <w:tcPr>
            <w:tcW w:w="9212" w:type="dxa"/>
            <w:shd w:val="clear" w:color="auto" w:fill="auto"/>
          </w:tcPr>
          <w:p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(t.j. Dz. U. z 2023 r., poz. 129</w:t>
            </w:r>
            <w:r w:rsidR="00AA1C60" w:rsidRPr="004C517F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A2004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39F2" w:rsidRDefault="00BF39F2" w:rsidP="001555DB">
      <w:r>
        <w:separator/>
      </w:r>
    </w:p>
  </w:endnote>
  <w:endnote w:type="continuationSeparator" w:id="0">
    <w:p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91E5E" w:rsidRDefault="0070130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8409E">
      <w:rPr>
        <w:noProof/>
      </w:rPr>
      <w:t>1</w:t>
    </w:r>
    <w:r>
      <w:rPr>
        <w:noProof/>
      </w:rPr>
      <w:fldChar w:fldCharType="end"/>
    </w:r>
  </w:p>
  <w:p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39F2" w:rsidRDefault="00BF39F2" w:rsidP="001555DB">
      <w:r>
        <w:separator/>
      </w:r>
    </w:p>
  </w:footnote>
  <w:footnote w:type="continuationSeparator" w:id="0">
    <w:p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:rsidR="001555DB" w:rsidRDefault="00E812C9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41290">
    <w:abstractNumId w:val="1"/>
  </w:num>
  <w:num w:numId="2" w16cid:durableId="949429640">
    <w:abstractNumId w:val="37"/>
  </w:num>
  <w:num w:numId="3" w16cid:durableId="1923905163">
    <w:abstractNumId w:val="41"/>
  </w:num>
  <w:num w:numId="4" w16cid:durableId="1841889529">
    <w:abstractNumId w:val="33"/>
  </w:num>
  <w:num w:numId="5" w16cid:durableId="348146422">
    <w:abstractNumId w:val="54"/>
  </w:num>
  <w:num w:numId="6" w16cid:durableId="1332831847">
    <w:abstractNumId w:val="56"/>
  </w:num>
  <w:num w:numId="7" w16cid:durableId="1043360817">
    <w:abstractNumId w:val="26"/>
  </w:num>
  <w:num w:numId="8" w16cid:durableId="1374111048">
    <w:abstractNumId w:val="50"/>
  </w:num>
  <w:num w:numId="9" w16cid:durableId="919093846">
    <w:abstractNumId w:val="48"/>
  </w:num>
  <w:num w:numId="10" w16cid:durableId="2086296071">
    <w:abstractNumId w:val="39"/>
  </w:num>
  <w:num w:numId="11" w16cid:durableId="1130709096">
    <w:abstractNumId w:val="62"/>
  </w:num>
  <w:num w:numId="12" w16cid:durableId="120193487">
    <w:abstractNumId w:val="47"/>
  </w:num>
  <w:num w:numId="13" w16cid:durableId="685062023">
    <w:abstractNumId w:val="58"/>
  </w:num>
  <w:num w:numId="14" w16cid:durableId="1275018550">
    <w:abstractNumId w:val="44"/>
  </w:num>
  <w:num w:numId="15" w16cid:durableId="1546060049">
    <w:abstractNumId w:val="59"/>
  </w:num>
  <w:num w:numId="16" w16cid:durableId="147285164">
    <w:abstractNumId w:val="46"/>
  </w:num>
  <w:num w:numId="17" w16cid:durableId="298801390">
    <w:abstractNumId w:val="60"/>
  </w:num>
  <w:num w:numId="18" w16cid:durableId="1731881318">
    <w:abstractNumId w:val="52"/>
  </w:num>
  <w:num w:numId="19" w16cid:durableId="1237323567">
    <w:abstractNumId w:val="53"/>
  </w:num>
  <w:num w:numId="20" w16cid:durableId="595672063">
    <w:abstractNumId w:val="35"/>
  </w:num>
  <w:num w:numId="21" w16cid:durableId="669335952">
    <w:abstractNumId w:val="57"/>
  </w:num>
  <w:num w:numId="22" w16cid:durableId="1669940773">
    <w:abstractNumId w:val="40"/>
  </w:num>
  <w:num w:numId="23" w16cid:durableId="111170781">
    <w:abstractNumId w:val="45"/>
  </w:num>
  <w:num w:numId="24" w16cid:durableId="726297449">
    <w:abstractNumId w:val="29"/>
  </w:num>
  <w:num w:numId="25" w16cid:durableId="2022078058">
    <w:abstractNumId w:val="49"/>
  </w:num>
  <w:num w:numId="26" w16cid:durableId="28379325">
    <w:abstractNumId w:val="51"/>
  </w:num>
  <w:num w:numId="27" w16cid:durableId="630599947">
    <w:abstractNumId w:val="38"/>
  </w:num>
  <w:num w:numId="28" w16cid:durableId="272329494">
    <w:abstractNumId w:val="22"/>
  </w:num>
  <w:num w:numId="29" w16cid:durableId="94861528">
    <w:abstractNumId w:val="30"/>
  </w:num>
  <w:num w:numId="30" w16cid:durableId="388189135">
    <w:abstractNumId w:val="27"/>
  </w:num>
  <w:num w:numId="31" w16cid:durableId="1709210636">
    <w:abstractNumId w:val="43"/>
  </w:num>
  <w:num w:numId="32" w16cid:durableId="830297865">
    <w:abstractNumId w:val="36"/>
  </w:num>
  <w:num w:numId="33" w16cid:durableId="79398807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72BB"/>
    <w:rsid w:val="0032716A"/>
    <w:rsid w:val="00340CA0"/>
    <w:rsid w:val="00341A7D"/>
    <w:rsid w:val="003508BD"/>
    <w:rsid w:val="00354A63"/>
    <w:rsid w:val="00361E63"/>
    <w:rsid w:val="0037107C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60008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35D1"/>
    <w:rsid w:val="00A33F3A"/>
    <w:rsid w:val="00A36DEF"/>
    <w:rsid w:val="00A70AAC"/>
    <w:rsid w:val="00A741A8"/>
    <w:rsid w:val="00A76402"/>
    <w:rsid w:val="00A76DD7"/>
    <w:rsid w:val="00A82DD5"/>
    <w:rsid w:val="00A82ED7"/>
    <w:rsid w:val="00A8329C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4D2E"/>
    <w:rsid w:val="00F05B38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55A64"/>
  <w15:docId w15:val="{9BA523B4-3F76-4651-BE2D-27DBA5D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672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16</cp:revision>
  <cp:lastPrinted>2016-11-29T15:51:00Z</cp:lastPrinted>
  <dcterms:created xsi:type="dcterms:W3CDTF">2023-04-26T19:38:00Z</dcterms:created>
  <dcterms:modified xsi:type="dcterms:W3CDTF">2023-05-26T11:40:00Z</dcterms:modified>
</cp:coreProperties>
</file>