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F333BC">
        <w:rPr>
          <w:rFonts w:ascii="Calibri" w:hAnsi="Calibri"/>
          <w:b/>
          <w:color w:val="FF0000"/>
          <w:sz w:val="24"/>
          <w:szCs w:val="24"/>
        </w:rPr>
        <w:t>1</w:t>
      </w:r>
      <w:r w:rsidR="00B80270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A6088">
        <w:rPr>
          <w:rFonts w:ascii="Calibri" w:hAnsi="Calibri"/>
          <w:sz w:val="24"/>
          <w:szCs w:val="24"/>
        </w:rPr>
        <w:t xml:space="preserve"> </w:t>
      </w:r>
      <w:r w:rsidR="00680F96" w:rsidRPr="00680F96">
        <w:rPr>
          <w:rFonts w:ascii="Calibri" w:hAnsi="Calibri"/>
          <w:sz w:val="24"/>
          <w:szCs w:val="24"/>
        </w:rPr>
        <w:t>2023/BZP 00247308/01 z dnia 2023-06-05</w:t>
      </w:r>
    </w:p>
    <w:p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D73CC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D73CC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2022</w:t>
      </w:r>
      <w:r w:rsidR="0097529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, poz. 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0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BE266F">
        <w:trPr>
          <w:jc w:val="center"/>
        </w:trPr>
        <w:tc>
          <w:tcPr>
            <w:tcW w:w="9212" w:type="dxa"/>
            <w:shd w:val="clear" w:color="auto" w:fill="auto"/>
          </w:tcPr>
          <w:p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60518B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D73CCF" w:rsidRPr="00D73CCF">
        <w:rPr>
          <w:rFonts w:ascii="Calibri" w:eastAsia="Calibri" w:hAnsi="Calibri"/>
          <w:b/>
          <w:bCs/>
          <w:sz w:val="24"/>
          <w:szCs w:val="24"/>
          <w:lang w:eastAsia="en-US"/>
        </w:rPr>
        <w:t>Dostawa mięsa i wędlin oraz produktów mięsnych do placówek oświatowych Gminy Klembów w II półroczu 2023 roku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0D69C2">
        <w:tc>
          <w:tcPr>
            <w:tcW w:w="9212" w:type="dxa"/>
            <w:shd w:val="clear" w:color="auto" w:fill="767171"/>
          </w:tcPr>
          <w:p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2318AC" w:rsidRPr="004C517F" w:rsidRDefault="002318A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:rsidR="00495CC3" w:rsidRPr="004C517F" w:rsidRDefault="00641F79" w:rsidP="00641F79">
            <w:pPr>
              <w:spacing w:before="120" w:after="120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495CC3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8D571A" w:rsidRPr="004C517F" w:rsidRDefault="008D571A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:rsidTr="000D69C2">
        <w:tc>
          <w:tcPr>
            <w:tcW w:w="9212" w:type="dxa"/>
            <w:shd w:val="clear" w:color="auto" w:fill="767171"/>
          </w:tcPr>
          <w:p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C67BF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C517F" w:rsidRPr="004C517F" w:rsidRDefault="004C517F" w:rsidP="00C91D4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:rsidTr="008F0EE0">
        <w:tc>
          <w:tcPr>
            <w:tcW w:w="9212" w:type="dxa"/>
            <w:shd w:val="clear" w:color="auto" w:fill="767171"/>
          </w:tcPr>
          <w:p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:rsidR="002F298B" w:rsidRPr="004C517F" w:rsidRDefault="004926EA" w:rsidP="00EF519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</w:t>
            </w: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2247B8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8F0EE0">
        <w:tc>
          <w:tcPr>
            <w:tcW w:w="9212" w:type="dxa"/>
            <w:shd w:val="clear" w:color="auto" w:fill="767171"/>
          </w:tcPr>
          <w:p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podanych informacji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60518B" w:rsidRDefault="00CF2F12" w:rsidP="0060518B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(t.j. Dz. U. z 2023 r., poz. 129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:rsidR="00495CC3" w:rsidRPr="004C517F" w:rsidRDefault="00495CC3" w:rsidP="0060518B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</w:t>
            </w:r>
          </w:p>
          <w:p w:rsidR="00EF519F" w:rsidRDefault="00EF519F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EF519F" w:rsidRDefault="00EF519F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292D6B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EF519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39F2" w:rsidRDefault="00BF39F2" w:rsidP="001555DB">
      <w:r>
        <w:separator/>
      </w:r>
    </w:p>
  </w:endnote>
  <w:endnote w:type="continuationSeparator" w:id="0">
    <w:p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91E5E" w:rsidRDefault="007C0750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FB3010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39F2" w:rsidRDefault="00BF39F2" w:rsidP="001555DB">
      <w:r>
        <w:separator/>
      </w:r>
    </w:p>
  </w:footnote>
  <w:footnote w:type="continuationSeparator" w:id="0">
    <w:p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680F96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557207">
    <w:abstractNumId w:val="1"/>
  </w:num>
  <w:num w:numId="2" w16cid:durableId="1936477937">
    <w:abstractNumId w:val="37"/>
  </w:num>
  <w:num w:numId="3" w16cid:durableId="298926972">
    <w:abstractNumId w:val="41"/>
  </w:num>
  <w:num w:numId="4" w16cid:durableId="414208486">
    <w:abstractNumId w:val="33"/>
  </w:num>
  <w:num w:numId="5" w16cid:durableId="1913001723">
    <w:abstractNumId w:val="54"/>
  </w:num>
  <w:num w:numId="6" w16cid:durableId="557400809">
    <w:abstractNumId w:val="56"/>
  </w:num>
  <w:num w:numId="7" w16cid:durableId="678431387">
    <w:abstractNumId w:val="26"/>
  </w:num>
  <w:num w:numId="8" w16cid:durableId="462432273">
    <w:abstractNumId w:val="50"/>
  </w:num>
  <w:num w:numId="9" w16cid:durableId="873729747">
    <w:abstractNumId w:val="48"/>
  </w:num>
  <w:num w:numId="10" w16cid:durableId="1510556197">
    <w:abstractNumId w:val="39"/>
  </w:num>
  <w:num w:numId="11" w16cid:durableId="1657954931">
    <w:abstractNumId w:val="62"/>
  </w:num>
  <w:num w:numId="12" w16cid:durableId="1199707293">
    <w:abstractNumId w:val="47"/>
  </w:num>
  <w:num w:numId="13" w16cid:durableId="634532135">
    <w:abstractNumId w:val="58"/>
  </w:num>
  <w:num w:numId="14" w16cid:durableId="654722884">
    <w:abstractNumId w:val="44"/>
  </w:num>
  <w:num w:numId="15" w16cid:durableId="1105271335">
    <w:abstractNumId w:val="59"/>
  </w:num>
  <w:num w:numId="16" w16cid:durableId="440148700">
    <w:abstractNumId w:val="46"/>
  </w:num>
  <w:num w:numId="17" w16cid:durableId="1878618741">
    <w:abstractNumId w:val="60"/>
  </w:num>
  <w:num w:numId="18" w16cid:durableId="1594511521">
    <w:abstractNumId w:val="52"/>
  </w:num>
  <w:num w:numId="19" w16cid:durableId="541097313">
    <w:abstractNumId w:val="53"/>
  </w:num>
  <w:num w:numId="20" w16cid:durableId="1064989049">
    <w:abstractNumId w:val="35"/>
  </w:num>
  <w:num w:numId="21" w16cid:durableId="1072115578">
    <w:abstractNumId w:val="57"/>
  </w:num>
  <w:num w:numId="22" w16cid:durableId="2013797663">
    <w:abstractNumId w:val="40"/>
  </w:num>
  <w:num w:numId="23" w16cid:durableId="31736147">
    <w:abstractNumId w:val="45"/>
  </w:num>
  <w:num w:numId="24" w16cid:durableId="1383284940">
    <w:abstractNumId w:val="29"/>
  </w:num>
  <w:num w:numId="25" w16cid:durableId="121075510">
    <w:abstractNumId w:val="49"/>
  </w:num>
  <w:num w:numId="26" w16cid:durableId="717703022">
    <w:abstractNumId w:val="51"/>
  </w:num>
  <w:num w:numId="27" w16cid:durableId="1427770681">
    <w:abstractNumId w:val="38"/>
  </w:num>
  <w:num w:numId="28" w16cid:durableId="544175930">
    <w:abstractNumId w:val="22"/>
  </w:num>
  <w:num w:numId="29" w16cid:durableId="478037597">
    <w:abstractNumId w:val="30"/>
  </w:num>
  <w:num w:numId="30" w16cid:durableId="401028735">
    <w:abstractNumId w:val="27"/>
  </w:num>
  <w:num w:numId="31" w16cid:durableId="1548032505">
    <w:abstractNumId w:val="43"/>
  </w:num>
  <w:num w:numId="32" w16cid:durableId="1169709625">
    <w:abstractNumId w:val="36"/>
  </w:num>
  <w:num w:numId="33" w16cid:durableId="63768365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7FE5"/>
    <w:rsid w:val="000F3418"/>
    <w:rsid w:val="000F4DD3"/>
    <w:rsid w:val="000F5D6C"/>
    <w:rsid w:val="000F725E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D450E"/>
    <w:rsid w:val="001F44B4"/>
    <w:rsid w:val="002219E3"/>
    <w:rsid w:val="00221C9F"/>
    <w:rsid w:val="00222EA8"/>
    <w:rsid w:val="0022411B"/>
    <w:rsid w:val="002247B8"/>
    <w:rsid w:val="00227EE1"/>
    <w:rsid w:val="002318AC"/>
    <w:rsid w:val="00245B6F"/>
    <w:rsid w:val="00271D0F"/>
    <w:rsid w:val="00284FFC"/>
    <w:rsid w:val="00290FBD"/>
    <w:rsid w:val="002923D9"/>
    <w:rsid w:val="00292D6B"/>
    <w:rsid w:val="0029370E"/>
    <w:rsid w:val="00293ECE"/>
    <w:rsid w:val="002940DF"/>
    <w:rsid w:val="002A2477"/>
    <w:rsid w:val="002A5EBB"/>
    <w:rsid w:val="002A608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60008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518B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F79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0F96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0750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35DD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297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335D1"/>
    <w:rsid w:val="00A33F3A"/>
    <w:rsid w:val="00A36DEF"/>
    <w:rsid w:val="00A70AAC"/>
    <w:rsid w:val="00A741A8"/>
    <w:rsid w:val="00A76402"/>
    <w:rsid w:val="00A76DD7"/>
    <w:rsid w:val="00A82DD5"/>
    <w:rsid w:val="00A82ED7"/>
    <w:rsid w:val="00A8329C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0270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67BF2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791"/>
    <w:rsid w:val="00CA0AFB"/>
    <w:rsid w:val="00CA1CCC"/>
    <w:rsid w:val="00CB088D"/>
    <w:rsid w:val="00CB3B1D"/>
    <w:rsid w:val="00CB418D"/>
    <w:rsid w:val="00CC0667"/>
    <w:rsid w:val="00CD0248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5313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3CCF"/>
    <w:rsid w:val="00D749F3"/>
    <w:rsid w:val="00D77E75"/>
    <w:rsid w:val="00D86543"/>
    <w:rsid w:val="00D93D95"/>
    <w:rsid w:val="00D9545A"/>
    <w:rsid w:val="00D956DF"/>
    <w:rsid w:val="00D95FA7"/>
    <w:rsid w:val="00DB652C"/>
    <w:rsid w:val="00DC7A65"/>
    <w:rsid w:val="00DD02A1"/>
    <w:rsid w:val="00DD1A1C"/>
    <w:rsid w:val="00DD49E4"/>
    <w:rsid w:val="00DD7BBE"/>
    <w:rsid w:val="00DE08FB"/>
    <w:rsid w:val="00DE4754"/>
    <w:rsid w:val="00DE4A46"/>
    <w:rsid w:val="00DE6110"/>
    <w:rsid w:val="00DE748D"/>
    <w:rsid w:val="00DF0308"/>
    <w:rsid w:val="00DF77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519F"/>
    <w:rsid w:val="00EF6989"/>
    <w:rsid w:val="00EF6F02"/>
    <w:rsid w:val="00F01A0A"/>
    <w:rsid w:val="00F04D2E"/>
    <w:rsid w:val="00F05B38"/>
    <w:rsid w:val="00F07A27"/>
    <w:rsid w:val="00F21565"/>
    <w:rsid w:val="00F25DD8"/>
    <w:rsid w:val="00F267DE"/>
    <w:rsid w:val="00F333BC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3010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40F8D79-723F-4A4B-996C-0DF26157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28</cp:revision>
  <cp:lastPrinted>2016-11-29T15:51:00Z</cp:lastPrinted>
  <dcterms:created xsi:type="dcterms:W3CDTF">2023-04-26T19:38:00Z</dcterms:created>
  <dcterms:modified xsi:type="dcterms:W3CDTF">2023-06-05T11:08:00Z</dcterms:modified>
</cp:coreProperties>
</file>