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352BED01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F6DF8">
        <w:rPr>
          <w:rFonts w:ascii="Calibri" w:hAnsi="Calibri"/>
          <w:b/>
          <w:color w:val="FF0000"/>
          <w:sz w:val="24"/>
          <w:szCs w:val="24"/>
        </w:rPr>
        <w:t>1</w:t>
      </w:r>
      <w:r w:rsidR="00C15435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40E58B60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604E08">
        <w:rPr>
          <w:rFonts w:ascii="Calibri" w:hAnsi="Calibri"/>
          <w:sz w:val="24"/>
          <w:szCs w:val="24"/>
        </w:rPr>
        <w:t xml:space="preserve"> </w:t>
      </w:r>
      <w:r w:rsidR="00604E08" w:rsidRPr="00604E08">
        <w:rPr>
          <w:rFonts w:ascii="Calibri" w:hAnsi="Calibri"/>
          <w:sz w:val="24"/>
          <w:szCs w:val="24"/>
        </w:rPr>
        <w:t>2023/BZP 00307572/01 z dnia 2023-07-14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77777777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z 2022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, poz.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710</w:t>
      </w:r>
      <w:r w:rsidR="00FF5CC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2D52C9EA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C55C6" w:rsidRPr="006C55C6">
        <w:rPr>
          <w:rFonts w:ascii="Calibri" w:eastAsia="Calibri" w:hAnsi="Calibri"/>
          <w:b/>
          <w:bCs/>
          <w:sz w:val="24"/>
          <w:szCs w:val="24"/>
          <w:lang w:eastAsia="en-US"/>
        </w:rPr>
        <w:t>Budowa chodnika na ul. Koczorowskiej w Ostrówku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04E08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4E08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28</cp:revision>
  <cp:lastPrinted>2012-01-20T09:48:00Z</cp:lastPrinted>
  <dcterms:created xsi:type="dcterms:W3CDTF">2023-04-26T19:30:00Z</dcterms:created>
  <dcterms:modified xsi:type="dcterms:W3CDTF">2023-07-14T09:25:00Z</dcterms:modified>
</cp:coreProperties>
</file>