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6E024317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8764A5">
        <w:rPr>
          <w:rFonts w:ascii="Calibri" w:hAnsi="Calibri"/>
          <w:b/>
          <w:color w:val="FF0000"/>
          <w:sz w:val="24"/>
          <w:szCs w:val="24"/>
        </w:rPr>
        <w:t>1</w:t>
      </w:r>
      <w:r w:rsidR="0023401D">
        <w:rPr>
          <w:rFonts w:ascii="Calibri" w:hAnsi="Calibri"/>
          <w:b/>
          <w:color w:val="FF0000"/>
          <w:sz w:val="24"/>
          <w:szCs w:val="24"/>
        </w:rPr>
        <w:t>6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927CCC" w:rsidRPr="00B01B2E">
        <w:rPr>
          <w:rFonts w:ascii="Calibri" w:hAnsi="Calibri"/>
          <w:b/>
          <w:sz w:val="24"/>
          <w:szCs w:val="24"/>
        </w:rPr>
        <w:t>3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4306FE55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FA056A">
        <w:rPr>
          <w:rFonts w:ascii="Calibri" w:hAnsi="Calibri"/>
          <w:sz w:val="24"/>
          <w:szCs w:val="24"/>
        </w:rPr>
        <w:t xml:space="preserve"> </w:t>
      </w:r>
      <w:r w:rsidR="006C7823" w:rsidRPr="006C7823">
        <w:rPr>
          <w:rFonts w:ascii="Calibri" w:hAnsi="Calibri"/>
          <w:sz w:val="24"/>
          <w:szCs w:val="24"/>
        </w:rPr>
        <w:t>2023/BZP 00322661/01 z dnia 2023-07-24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1C3CC54E" w:rsidR="007677AD" w:rsidRPr="00B01B2E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BA1C51">
        <w:rPr>
          <w:rFonts w:ascii="Calibri" w:eastAsia="Calibri" w:hAnsi="Calibri" w:cs="Calibri"/>
          <w:b/>
          <w:bCs/>
          <w:sz w:val="24"/>
          <w:szCs w:val="24"/>
          <w:lang w:eastAsia="en-US"/>
        </w:rPr>
        <w:t>Roz</w:t>
      </w:r>
      <w:r w:rsidR="00BF1CD1" w:rsidRPr="00BF1CD1">
        <w:rPr>
          <w:rFonts w:ascii="Calibri" w:eastAsia="Calibri" w:hAnsi="Calibri" w:cs="Calibri"/>
          <w:b/>
          <w:bCs/>
          <w:sz w:val="24"/>
          <w:szCs w:val="24"/>
          <w:lang w:eastAsia="en-US"/>
        </w:rPr>
        <w:t xml:space="preserve">budowa ul. Przemysłowej </w:t>
      </w:r>
      <w:r w:rsidR="00BA1C51">
        <w:rPr>
          <w:rFonts w:ascii="Calibri" w:eastAsia="Calibri" w:hAnsi="Calibri" w:cs="Calibri"/>
          <w:b/>
          <w:bCs/>
          <w:sz w:val="24"/>
          <w:szCs w:val="24"/>
          <w:lang w:eastAsia="en-US"/>
        </w:rPr>
        <w:t xml:space="preserve">                </w:t>
      </w:r>
      <w:r w:rsidR="00BF1CD1" w:rsidRPr="00BF1CD1">
        <w:rPr>
          <w:rFonts w:ascii="Calibri" w:eastAsia="Calibri" w:hAnsi="Calibri" w:cs="Calibri"/>
          <w:b/>
          <w:bCs/>
          <w:sz w:val="24"/>
          <w:szCs w:val="24"/>
          <w:lang w:eastAsia="en-US"/>
        </w:rPr>
        <w:t>w Klembowie dla zadania: Rozbudowa dróg gminnych ul. Prymasa Tysiąclecia                       w miejscowości Pasek i ul. Przemysłowej w Klembowie wraz z budową trzech mostów nad rzeką Rządzą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79D0026" w14:textId="77777777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1397C3E" w14:textId="77777777" w:rsidR="00BF1CD1" w:rsidRDefault="00BF1CD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7D878872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6C7823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3401D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C7823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5043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1C51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BF1CD1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056A"/>
    <w:rsid w:val="00FA7BCA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350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28</cp:revision>
  <cp:lastPrinted>2012-01-20T09:48:00Z</cp:lastPrinted>
  <dcterms:created xsi:type="dcterms:W3CDTF">2023-04-26T19:11:00Z</dcterms:created>
  <dcterms:modified xsi:type="dcterms:W3CDTF">2023-07-24T13:19:00Z</dcterms:modified>
</cp:coreProperties>
</file>