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23F54663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F6DF8">
        <w:rPr>
          <w:rFonts w:ascii="Calibri" w:hAnsi="Calibri"/>
          <w:b/>
          <w:color w:val="FF0000"/>
          <w:sz w:val="24"/>
          <w:szCs w:val="24"/>
        </w:rPr>
        <w:t>1</w:t>
      </w:r>
      <w:r w:rsidR="00F12256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37206B71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9466AD">
        <w:rPr>
          <w:rFonts w:ascii="Calibri" w:hAnsi="Calibri"/>
          <w:sz w:val="24"/>
          <w:szCs w:val="24"/>
        </w:rPr>
        <w:t xml:space="preserve"> </w:t>
      </w:r>
      <w:r w:rsidR="009466AD" w:rsidRPr="009466AD">
        <w:rPr>
          <w:rFonts w:ascii="Calibri" w:hAnsi="Calibri"/>
          <w:sz w:val="24"/>
          <w:szCs w:val="24"/>
        </w:rPr>
        <w:t>2023/BZP 00328526/01 z dnia 2023-07-27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77777777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z 2022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, poz.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710</w:t>
      </w:r>
      <w:r w:rsidR="00FF5CC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0FF042BC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947CF" w:rsidRPr="000947CF">
        <w:rPr>
          <w:rFonts w:ascii="Calibri" w:eastAsia="Calibri" w:hAnsi="Calibri"/>
          <w:b/>
          <w:bCs/>
          <w:sz w:val="24"/>
          <w:szCs w:val="24"/>
          <w:lang w:eastAsia="en-US"/>
        </w:rPr>
        <w:t>Remont boiska trawiastego do piłki nożnej w Klembowie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9466AD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30</cp:revision>
  <cp:lastPrinted>2012-01-20T09:48:00Z</cp:lastPrinted>
  <dcterms:created xsi:type="dcterms:W3CDTF">2023-04-26T19:30:00Z</dcterms:created>
  <dcterms:modified xsi:type="dcterms:W3CDTF">2023-07-27T11:06:00Z</dcterms:modified>
</cp:coreProperties>
</file>