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40A4" w14:textId="4739D9E8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8764A5">
        <w:rPr>
          <w:rFonts w:ascii="Calibri" w:hAnsi="Calibri"/>
          <w:b/>
          <w:color w:val="FF0000"/>
          <w:sz w:val="24"/>
          <w:szCs w:val="24"/>
        </w:rPr>
        <w:t>1</w:t>
      </w:r>
      <w:r w:rsidR="001E46E8">
        <w:rPr>
          <w:rFonts w:ascii="Calibri" w:hAnsi="Calibri"/>
          <w:b/>
          <w:color w:val="FF0000"/>
          <w:sz w:val="24"/>
          <w:szCs w:val="24"/>
        </w:rPr>
        <w:t>9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927CCC" w:rsidRPr="00B01B2E">
        <w:rPr>
          <w:rFonts w:ascii="Calibri" w:hAnsi="Calibri"/>
          <w:b/>
          <w:sz w:val="24"/>
          <w:szCs w:val="24"/>
        </w:rPr>
        <w:t>3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0B75E60B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0B7B8A">
        <w:rPr>
          <w:rFonts w:ascii="Calibri" w:hAnsi="Calibri"/>
          <w:sz w:val="24"/>
          <w:szCs w:val="24"/>
        </w:rPr>
        <w:t xml:space="preserve"> </w:t>
      </w:r>
      <w:r w:rsidR="00837D26" w:rsidRPr="00837D26">
        <w:rPr>
          <w:rFonts w:ascii="Calibri" w:hAnsi="Calibri"/>
          <w:sz w:val="24"/>
          <w:szCs w:val="24"/>
        </w:rPr>
        <w:t>2023/BZP 00387366/01 z dnia 2023-09-08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0E521A3C" w:rsidR="007677AD" w:rsidRPr="00B01B2E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A678E8" w:rsidRPr="00A678E8">
        <w:rPr>
          <w:rFonts w:ascii="Calibri" w:eastAsia="Calibri" w:hAnsi="Calibri"/>
          <w:b/>
          <w:bCs/>
          <w:sz w:val="24"/>
          <w:szCs w:val="24"/>
          <w:lang w:eastAsia="en-US"/>
        </w:rPr>
        <w:t>Budowa oświetlenia ulicznego na terenie gminy Klembów w zakresie 5 zadań inwestycyjnych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CAC2A7D" w14:textId="77777777" w:rsidR="004F52B8" w:rsidRDefault="004F52B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71C48EEE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7EC51C4D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837D26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30</cp:revision>
  <cp:lastPrinted>2012-01-20T09:48:00Z</cp:lastPrinted>
  <dcterms:created xsi:type="dcterms:W3CDTF">2023-04-26T19:11:00Z</dcterms:created>
  <dcterms:modified xsi:type="dcterms:W3CDTF">2023-09-08T07:58:00Z</dcterms:modified>
</cp:coreProperties>
</file>