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5EF13436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8F6DF8">
        <w:rPr>
          <w:rFonts w:ascii="Calibri" w:hAnsi="Calibri"/>
          <w:b/>
          <w:color w:val="FF0000"/>
          <w:sz w:val="24"/>
          <w:szCs w:val="24"/>
        </w:rPr>
        <w:t>1</w:t>
      </w:r>
      <w:r w:rsidR="00A36D3D">
        <w:rPr>
          <w:rFonts w:ascii="Calibri" w:hAnsi="Calibri"/>
          <w:b/>
          <w:color w:val="FF0000"/>
          <w:sz w:val="24"/>
          <w:szCs w:val="24"/>
        </w:rPr>
        <w:t>9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7C966FD5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B30492">
        <w:rPr>
          <w:rFonts w:ascii="Calibri" w:hAnsi="Calibri"/>
          <w:sz w:val="24"/>
          <w:szCs w:val="24"/>
        </w:rPr>
        <w:t xml:space="preserve"> </w:t>
      </w:r>
      <w:r w:rsidR="00B30492" w:rsidRPr="00B30492">
        <w:rPr>
          <w:rFonts w:ascii="Calibri" w:hAnsi="Calibri"/>
          <w:sz w:val="24"/>
          <w:szCs w:val="24"/>
        </w:rPr>
        <w:t>2023/BZP 00387366/01 z dnia 2023-09-08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48606D15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4509FA3" w14:textId="120AC6D1"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C5D76" w:rsidRPr="00FC5D76">
        <w:rPr>
          <w:rFonts w:ascii="Calibri" w:eastAsia="Calibri" w:hAnsi="Calibri"/>
          <w:b/>
          <w:bCs/>
          <w:sz w:val="24"/>
          <w:szCs w:val="24"/>
          <w:lang w:eastAsia="en-US"/>
        </w:rPr>
        <w:t>Budowa oświetlenia ulicznego na terenie gminy Klembów w zakresie 5 zadań inwestycyjnych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14:paraId="54091345" w14:textId="77777777"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B30492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33</cp:revision>
  <cp:lastPrinted>2012-01-20T09:48:00Z</cp:lastPrinted>
  <dcterms:created xsi:type="dcterms:W3CDTF">2023-04-26T19:30:00Z</dcterms:created>
  <dcterms:modified xsi:type="dcterms:W3CDTF">2023-09-08T07:57:00Z</dcterms:modified>
</cp:coreProperties>
</file>