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940A4" w14:textId="73B1D73D" w:rsidR="0070473A" w:rsidRPr="00B01B2E" w:rsidRDefault="00E84220" w:rsidP="0070473A">
      <w:pPr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b/>
          <w:sz w:val="24"/>
          <w:szCs w:val="24"/>
        </w:rPr>
        <w:t xml:space="preserve">Postępowanie nr: </w:t>
      </w:r>
      <w:r w:rsidR="004A27CB" w:rsidRPr="00B01B2E">
        <w:rPr>
          <w:rFonts w:ascii="Calibri" w:hAnsi="Calibri"/>
          <w:b/>
          <w:sz w:val="24"/>
          <w:szCs w:val="24"/>
        </w:rPr>
        <w:t>ZP.271.1</w:t>
      </w:r>
      <w:r w:rsidR="00500C26" w:rsidRPr="00B01B2E">
        <w:rPr>
          <w:rFonts w:ascii="Calibri" w:hAnsi="Calibri"/>
          <w:b/>
          <w:sz w:val="24"/>
          <w:szCs w:val="24"/>
        </w:rPr>
        <w:t>.</w:t>
      </w:r>
      <w:r w:rsidR="008509D1">
        <w:rPr>
          <w:rFonts w:ascii="Calibri" w:hAnsi="Calibri"/>
          <w:b/>
          <w:color w:val="FF0000"/>
          <w:sz w:val="24"/>
          <w:szCs w:val="24"/>
        </w:rPr>
        <w:t>2</w:t>
      </w:r>
      <w:r w:rsidR="00B107E3">
        <w:rPr>
          <w:rFonts w:ascii="Calibri" w:hAnsi="Calibri"/>
          <w:b/>
          <w:color w:val="FF0000"/>
          <w:sz w:val="24"/>
          <w:szCs w:val="24"/>
        </w:rPr>
        <w:t>0</w:t>
      </w:r>
      <w:r w:rsidR="00A4428F" w:rsidRPr="00B01B2E">
        <w:rPr>
          <w:rFonts w:ascii="Calibri" w:hAnsi="Calibri"/>
          <w:b/>
          <w:sz w:val="24"/>
          <w:szCs w:val="24"/>
        </w:rPr>
        <w:t>.202</w:t>
      </w:r>
      <w:r w:rsidR="00927CCC" w:rsidRPr="00B01B2E">
        <w:rPr>
          <w:rFonts w:ascii="Calibri" w:hAnsi="Calibri"/>
          <w:b/>
          <w:sz w:val="24"/>
          <w:szCs w:val="24"/>
        </w:rPr>
        <w:t>3</w:t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  <w:t xml:space="preserve">               </w:t>
      </w:r>
      <w:r w:rsidR="00AA0911" w:rsidRPr="00B01B2E">
        <w:rPr>
          <w:rFonts w:ascii="Calibri" w:hAnsi="Calibri"/>
          <w:b/>
          <w:sz w:val="24"/>
          <w:szCs w:val="24"/>
        </w:rPr>
        <w:t xml:space="preserve">    </w:t>
      </w:r>
      <w:r w:rsidR="00927CCC" w:rsidRPr="00B01B2E">
        <w:rPr>
          <w:rFonts w:ascii="Calibri" w:hAnsi="Calibri"/>
          <w:b/>
          <w:sz w:val="24"/>
          <w:szCs w:val="24"/>
        </w:rPr>
        <w:t xml:space="preserve">            </w:t>
      </w:r>
      <w:r w:rsidR="00B01B2E">
        <w:rPr>
          <w:rFonts w:ascii="Calibri" w:hAnsi="Calibri"/>
          <w:b/>
          <w:sz w:val="24"/>
          <w:szCs w:val="24"/>
        </w:rPr>
        <w:t xml:space="preserve">     </w:t>
      </w:r>
      <w:r w:rsidR="00D00FC9" w:rsidRPr="00B01B2E">
        <w:rPr>
          <w:rFonts w:ascii="Calibri" w:hAnsi="Calibri"/>
          <w:sz w:val="24"/>
          <w:szCs w:val="24"/>
        </w:rPr>
        <w:t xml:space="preserve">Załącznik nr </w:t>
      </w:r>
      <w:r w:rsidR="007677AD" w:rsidRPr="00B01B2E">
        <w:rPr>
          <w:rFonts w:ascii="Calibri" w:hAnsi="Calibri"/>
          <w:sz w:val="24"/>
          <w:szCs w:val="24"/>
        </w:rPr>
        <w:t>5</w:t>
      </w:r>
      <w:r w:rsidR="00162FB8" w:rsidRPr="00B01B2E">
        <w:rPr>
          <w:rFonts w:ascii="Calibri" w:hAnsi="Calibri"/>
          <w:sz w:val="24"/>
          <w:szCs w:val="24"/>
        </w:rPr>
        <w:t xml:space="preserve"> do S</w:t>
      </w:r>
      <w:r w:rsidR="0070473A" w:rsidRPr="00B01B2E">
        <w:rPr>
          <w:rFonts w:ascii="Calibri" w:hAnsi="Calibri"/>
          <w:sz w:val="24"/>
          <w:szCs w:val="24"/>
        </w:rPr>
        <w:t>WZ</w:t>
      </w:r>
    </w:p>
    <w:p w14:paraId="78218DDF" w14:textId="77777777" w:rsidR="00DB3CBD" w:rsidRPr="00B01B2E" w:rsidRDefault="00DB3CBD" w:rsidP="0070473A">
      <w:pPr>
        <w:rPr>
          <w:rFonts w:ascii="Calibri" w:hAnsi="Calibri"/>
          <w:sz w:val="24"/>
          <w:szCs w:val="24"/>
        </w:rPr>
      </w:pPr>
    </w:p>
    <w:p w14:paraId="3A4C89FE" w14:textId="6C1EF5CF" w:rsidR="00DB3CBD" w:rsidRPr="00B01B2E" w:rsidRDefault="00B4792F" w:rsidP="00DB3CBD">
      <w:pPr>
        <w:shd w:val="clear" w:color="auto" w:fill="FFE599"/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sz w:val="24"/>
          <w:szCs w:val="24"/>
        </w:rPr>
        <w:t>Ogłoszenie BZP nr</w:t>
      </w:r>
      <w:r w:rsidR="00AB3287">
        <w:rPr>
          <w:rFonts w:ascii="Calibri" w:hAnsi="Calibri"/>
          <w:sz w:val="24"/>
          <w:szCs w:val="24"/>
        </w:rPr>
        <w:t xml:space="preserve"> </w:t>
      </w:r>
      <w:r w:rsidR="00AB3287" w:rsidRPr="00AB3287">
        <w:rPr>
          <w:rFonts w:ascii="Calibri" w:hAnsi="Calibri"/>
          <w:sz w:val="24"/>
          <w:szCs w:val="24"/>
        </w:rPr>
        <w:t>2023/BZP 00405980/01 z dnia 2023-09-20</w:t>
      </w:r>
    </w:p>
    <w:p w14:paraId="25569C88" w14:textId="77777777" w:rsidR="009642EE" w:rsidRPr="00B01B2E" w:rsidRDefault="009642EE" w:rsidP="00927CCC">
      <w:pPr>
        <w:autoSpaceDE w:val="0"/>
        <w:autoSpaceDN w:val="0"/>
        <w:adjustRightInd w:val="0"/>
        <w:rPr>
          <w:rFonts w:ascii="Calibri" w:hAnsi="Calibr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B01B2E" w14:paraId="0998DEC3" w14:textId="77777777" w:rsidTr="00FE0906">
        <w:tc>
          <w:tcPr>
            <w:tcW w:w="9212" w:type="dxa"/>
            <w:shd w:val="clear" w:color="auto" w:fill="767171"/>
          </w:tcPr>
          <w:p w14:paraId="06BFDD49" w14:textId="77777777" w:rsidR="009642EE" w:rsidRPr="00B01B2E" w:rsidRDefault="00E456AB" w:rsidP="007677AD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Wzór zobowiązania podmiotu do oddania do dyspozycji Wykonawcy niezbędnych zasobów na potrzeby wykonania</w:t>
            </w:r>
            <w:r w:rsidR="007677AD"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zamówienia</w:t>
            </w:r>
          </w:p>
        </w:tc>
      </w:tr>
    </w:tbl>
    <w:p w14:paraId="48A69CE1" w14:textId="77777777" w:rsidR="009642EE" w:rsidRPr="00B01B2E" w:rsidRDefault="009642EE" w:rsidP="009642EE">
      <w:pPr>
        <w:autoSpaceDE w:val="0"/>
        <w:autoSpaceDN w:val="0"/>
        <w:adjustRightInd w:val="0"/>
        <w:jc w:val="center"/>
        <w:rPr>
          <w:rFonts w:ascii="Calibri" w:hAnsi="Calibri"/>
          <w:b/>
          <w:i/>
          <w:sz w:val="24"/>
          <w:szCs w:val="24"/>
        </w:rPr>
      </w:pPr>
    </w:p>
    <w:p w14:paraId="3ADD4CDD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6DA8E0E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9888BC6" w14:textId="77777777" w:rsidR="00162FB8" w:rsidRPr="00B01B2E" w:rsidRDefault="0038665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</w:t>
      </w:r>
      <w:r w:rsidR="00A07922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162FB8"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>………………………………………</w:t>
      </w:r>
    </w:p>
    <w:p w14:paraId="2666F8DB" w14:textId="77777777" w:rsidR="00162FB8" w:rsidRPr="00B01B2E" w:rsidRDefault="00162FB8" w:rsidP="00162FB8">
      <w:pPr>
        <w:autoSpaceDE w:val="0"/>
        <w:autoSpaceDN w:val="0"/>
        <w:adjustRightInd w:val="0"/>
        <w:spacing w:before="120"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(pieczęć Podmiotu, na zasobach </w:t>
      </w:r>
    </w:p>
    <w:p w14:paraId="5765BFCD" w14:textId="77777777" w:rsidR="00162FB8" w:rsidRPr="00B01B2E" w:rsidRDefault="00162FB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 w:cs="Calibri Light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którego polega Wykonawca)</w:t>
      </w:r>
      <w:r w:rsidRPr="00B01B2E">
        <w:rPr>
          <w:rFonts w:ascii="Calibri" w:eastAsia="Calibri" w:hAnsi="Calibri" w:cs="Calibri Light"/>
          <w:i/>
          <w:sz w:val="24"/>
          <w:szCs w:val="24"/>
          <w:lang w:eastAsia="ar-SA"/>
        </w:rPr>
        <w:tab/>
      </w:r>
    </w:p>
    <w:p w14:paraId="757BF7EE" w14:textId="77777777" w:rsidR="007677AD" w:rsidRPr="00B01B2E" w:rsidRDefault="007677AD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sz w:val="24"/>
          <w:szCs w:val="24"/>
          <w:lang w:eastAsia="ar-SA"/>
        </w:rPr>
        <w:tab/>
      </w:r>
    </w:p>
    <w:p w14:paraId="2FE36B36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Ja:</w:t>
      </w:r>
    </w:p>
    <w:p w14:paraId="4294B2EF" w14:textId="77777777" w:rsidR="007677AD" w:rsidRPr="00B01B2E" w:rsidRDefault="007677AD" w:rsidP="007677AD">
      <w:pPr>
        <w:spacing w:before="24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5DA15D2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(imię i nazwisko osoby upoważnionej do reprezentowania Podmiotu)</w:t>
      </w:r>
    </w:p>
    <w:p w14:paraId="127EA0D2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1EEC45FF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Działając w imieniu i na rzecz:</w:t>
      </w:r>
    </w:p>
    <w:p w14:paraId="694619D5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14:paraId="4159E42F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Podmiotu)</w:t>
      </w:r>
    </w:p>
    <w:p w14:paraId="3093B6D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2DD93E4D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Zobowiązuję się do oddania niżej wymienionych zasobów:</w:t>
      </w:r>
    </w:p>
    <w:p w14:paraId="0237E9AA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360BE27E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(określenie zasobu)</w:t>
      </w:r>
    </w:p>
    <w:p w14:paraId="00FCDD69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FC6C342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do dyspozycji Wykonawcy:</w:t>
      </w:r>
    </w:p>
    <w:p w14:paraId="073DAB13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63D8ACBA" w14:textId="77777777" w:rsidR="007677AD" w:rsidRPr="00B01B2E" w:rsidRDefault="00B4792F" w:rsidP="00B4792F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Wykonawcy)</w:t>
      </w:r>
    </w:p>
    <w:p w14:paraId="0A673796" w14:textId="77777777" w:rsidR="000A1D6A" w:rsidRDefault="000A1D6A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4CC2B11" w14:textId="1E49F324" w:rsidR="007677AD" w:rsidRPr="00B01B2E" w:rsidRDefault="00B31AF0" w:rsidP="00A425B8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N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 xml:space="preserve">a potrzeby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>postępowania o udzielenie zamówienia publicznego</w:t>
      </w:r>
      <w:r w:rsidR="009965BD" w:rsidRPr="00B01B2E">
        <w:rPr>
          <w:rFonts w:ascii="Calibri" w:eastAsia="Calibri" w:hAnsi="Calibri"/>
          <w:sz w:val="24"/>
          <w:szCs w:val="24"/>
          <w:lang w:eastAsia="en-US"/>
        </w:rPr>
        <w:t>,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A4428F" w:rsidRPr="00B01B2E">
        <w:rPr>
          <w:rFonts w:ascii="Calibri" w:eastAsia="Calibri" w:hAnsi="Calibri"/>
          <w:sz w:val="24"/>
          <w:szCs w:val="24"/>
          <w:lang w:eastAsia="en-US"/>
        </w:rPr>
        <w:t xml:space="preserve"> bez przeprowadzenia negocjacji</w:t>
      </w:r>
      <w:r w:rsidR="00AA0911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pn.: </w:t>
      </w:r>
      <w:r w:rsidR="00166795" w:rsidRPr="00166795">
        <w:rPr>
          <w:rFonts w:ascii="Calibri" w:eastAsia="Calibri" w:hAnsi="Calibri"/>
          <w:b/>
          <w:bCs/>
          <w:sz w:val="24"/>
          <w:szCs w:val="24"/>
          <w:lang w:eastAsia="en-US"/>
        </w:rPr>
        <w:t>Budowa ulicy Matejki w Tule – II etap</w:t>
      </w:r>
      <w:r w:rsidR="00DB6419">
        <w:rPr>
          <w:rFonts w:ascii="Calibri" w:eastAsia="Calibri" w:hAnsi="Calibri"/>
          <w:b/>
          <w:bCs/>
          <w:sz w:val="24"/>
          <w:szCs w:val="24"/>
          <w:lang w:eastAsia="en-US"/>
        </w:rPr>
        <w:t xml:space="preserve"> </w:t>
      </w:r>
      <w:r w:rsidR="00DB6419" w:rsidRPr="00DB6419">
        <w:rPr>
          <w:rFonts w:ascii="Calibri" w:eastAsia="Calibri" w:hAnsi="Calibri"/>
          <w:b/>
          <w:bCs/>
          <w:sz w:val="24"/>
          <w:szCs w:val="24"/>
          <w:lang w:eastAsia="en-US"/>
        </w:rPr>
        <w:t>(od DW 634 do skrzyżowania dróg gminnych)</w:t>
      </w:r>
      <w:r w:rsidR="00AA0911" w:rsidRPr="00887CBD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="00162FB8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</w:p>
    <w:p w14:paraId="1CAC2A7D" w14:textId="77777777" w:rsidR="004F52B8" w:rsidRDefault="004F52B8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</w:p>
    <w:p w14:paraId="179D0026" w14:textId="27960F4B" w:rsidR="007677AD" w:rsidRPr="00B01B2E" w:rsidRDefault="00AA0911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lastRenderedPageBreak/>
        <w:t>o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>świadczam, iż:</w:t>
      </w:r>
      <w:r w:rsidR="00D163A8" w:rsidRPr="00B01B2E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14:paraId="7D1B648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udostępniam Wykonawcy ww. zasoby, w następującym zakresie:</w:t>
      </w:r>
    </w:p>
    <w:p w14:paraId="1EEC8E20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415177F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83353FA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14298CF1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sposób wykorzystania udostępnionych przeze mnie zasobów będzie następujący:</w:t>
      </w:r>
    </w:p>
    <w:p w14:paraId="1910BB57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1EFBE8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56C937C" w14:textId="77777777" w:rsidR="007677AD" w:rsidRPr="00B01B2E" w:rsidRDefault="007677AD" w:rsidP="00A425B8">
      <w:pPr>
        <w:spacing w:after="120" w:line="259" w:lineRule="auto"/>
        <w:ind w:right="284"/>
        <w:rPr>
          <w:rFonts w:ascii="Calibri" w:eastAsia="Calibri" w:hAnsi="Calibri"/>
          <w:i/>
          <w:sz w:val="24"/>
          <w:szCs w:val="24"/>
          <w:lang w:eastAsia="en-US"/>
        </w:rPr>
      </w:pPr>
    </w:p>
    <w:p w14:paraId="4162EB7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zakres mojego udziału przy wykonywaniu zamówienia publicznego będzie następujący:</w:t>
      </w:r>
    </w:p>
    <w:p w14:paraId="0AF011E5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6EB339E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827FB6D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30E58C4B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okres mojego udziału przy wykonywaniu zamówienia publicznego będzie następujący:</w:t>
      </w:r>
    </w:p>
    <w:p w14:paraId="7143F149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68C67C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375B9EB" w14:textId="77777777" w:rsidR="007677AD" w:rsidRPr="00B01B2E" w:rsidRDefault="007677AD" w:rsidP="007677AD">
      <w:pPr>
        <w:spacing w:after="120" w:line="259" w:lineRule="auto"/>
        <w:ind w:right="-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66A65E8" w14:textId="77777777" w:rsidR="007677AD" w:rsidRPr="00B01B2E" w:rsidRDefault="007677AD" w:rsidP="007677AD">
      <w:pPr>
        <w:spacing w:after="120" w:line="259" w:lineRule="auto"/>
        <w:ind w:right="-34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AD44096" w14:textId="77777777" w:rsidR="00386658" w:rsidRDefault="0038665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2BBE8306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46B5506D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4DB37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58FB2A6C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69744DB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439544E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066430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43F4496" w14:textId="77777777" w:rsidR="004F52B8" w:rsidRDefault="004F52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EC76A96" w14:textId="16017835" w:rsidR="00162FB8" w:rsidRPr="00B01B2E" w:rsidRDefault="00162F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 xml:space="preserve">Miejscowość: …, dn. …                                                                 </w:t>
      </w:r>
      <w:r w:rsidR="00A425B8">
        <w:rPr>
          <w:rFonts w:ascii="Calibri" w:eastAsia="Calibri" w:hAnsi="Calibri"/>
          <w:sz w:val="24"/>
          <w:szCs w:val="24"/>
          <w:lang w:eastAsia="en-US"/>
        </w:rPr>
        <w:t xml:space="preserve">             </w:t>
      </w:r>
      <w:r w:rsidRPr="00B01B2E">
        <w:rPr>
          <w:rFonts w:ascii="Calibri" w:eastAsia="Calibri" w:hAnsi="Calibri"/>
          <w:sz w:val="24"/>
          <w:szCs w:val="24"/>
          <w:lang w:eastAsia="en-US"/>
        </w:rPr>
        <w:t>……………………………</w:t>
      </w:r>
    </w:p>
    <w:p w14:paraId="6350B85C" w14:textId="77777777" w:rsidR="0070473A" w:rsidRPr="00B01B2E" w:rsidRDefault="00162FB8" w:rsidP="00162FB8">
      <w:pPr>
        <w:rPr>
          <w:rFonts w:ascii="Calibri" w:hAnsi="Calibri"/>
          <w:b/>
          <w:sz w:val="24"/>
          <w:szCs w:val="24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             </w:t>
      </w:r>
      <w:r w:rsidR="00372C3E">
        <w:rPr>
          <w:rFonts w:ascii="Calibri" w:eastAsia="Calibri" w:hAnsi="Calibri"/>
          <w:i/>
          <w:sz w:val="24"/>
          <w:szCs w:val="24"/>
          <w:lang w:eastAsia="en-US"/>
        </w:rPr>
        <w:t xml:space="preserve">         </w:t>
      </w:r>
      <w:r w:rsidRPr="00B01B2E">
        <w:rPr>
          <w:rFonts w:ascii="Calibri" w:eastAsia="Calibri" w:hAnsi="Calibri"/>
          <w:i/>
          <w:sz w:val="24"/>
          <w:szCs w:val="24"/>
          <w:lang w:eastAsia="en-US"/>
        </w:rPr>
        <w:t>(podpis)</w:t>
      </w:r>
    </w:p>
    <w:p w14:paraId="2ABD8048" w14:textId="77777777"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CA8A2" w14:textId="77777777" w:rsidR="008F41D7" w:rsidRDefault="008F41D7" w:rsidP="001555DB">
      <w:r>
        <w:separator/>
      </w:r>
    </w:p>
  </w:endnote>
  <w:endnote w:type="continuationSeparator" w:id="0">
    <w:p w14:paraId="596B88F4" w14:textId="77777777" w:rsidR="008F41D7" w:rsidRDefault="008F41D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87BC2" w14:textId="77777777" w:rsidR="00BC002C" w:rsidRDefault="0030258D">
    <w:pPr>
      <w:pStyle w:val="Stopka"/>
      <w:jc w:val="center"/>
    </w:pPr>
    <w:r>
      <w:fldChar w:fldCharType="begin"/>
    </w:r>
    <w:r w:rsidR="004053BA">
      <w:instrText>PAGE   \* MERGEFORMAT</w:instrText>
    </w:r>
    <w:r>
      <w:fldChar w:fldCharType="separate"/>
    </w:r>
    <w:r w:rsidR="00006FC1">
      <w:rPr>
        <w:noProof/>
      </w:rPr>
      <w:t>1</w:t>
    </w:r>
    <w:r>
      <w:rPr>
        <w:noProof/>
      </w:rPr>
      <w:fldChar w:fldCharType="end"/>
    </w:r>
  </w:p>
  <w:p w14:paraId="149077CD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F2259" w14:textId="77777777" w:rsidR="008F41D7" w:rsidRDefault="008F41D7" w:rsidP="001555DB">
      <w:r>
        <w:separator/>
      </w:r>
    </w:p>
  </w:footnote>
  <w:footnote w:type="continuationSeparator" w:id="0">
    <w:p w14:paraId="4D5EF97E" w14:textId="77777777" w:rsidR="008F41D7" w:rsidRDefault="008F41D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11326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2A87DE3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64F22236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38176D06" w14:textId="77777777" w:rsidR="001555DB" w:rsidRDefault="00AB3287">
    <w:pPr>
      <w:pStyle w:val="Nagwek"/>
    </w:pPr>
    <w:r>
      <w:rPr>
        <w:noProof/>
        <w:color w:val="339966"/>
      </w:rPr>
      <w:pict w14:anchorId="6ACE0C1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132913">
    <w:abstractNumId w:val="1"/>
  </w:num>
  <w:num w:numId="2" w16cid:durableId="1311712056">
    <w:abstractNumId w:val="37"/>
  </w:num>
  <w:num w:numId="3" w16cid:durableId="757287791">
    <w:abstractNumId w:val="41"/>
  </w:num>
  <w:num w:numId="4" w16cid:durableId="1140927648">
    <w:abstractNumId w:val="32"/>
  </w:num>
  <w:num w:numId="5" w16cid:durableId="2026863204">
    <w:abstractNumId w:val="54"/>
  </w:num>
  <w:num w:numId="6" w16cid:durableId="1149134313">
    <w:abstractNumId w:val="56"/>
  </w:num>
  <w:num w:numId="7" w16cid:durableId="2139061997">
    <w:abstractNumId w:val="26"/>
  </w:num>
  <w:num w:numId="8" w16cid:durableId="954405557">
    <w:abstractNumId w:val="50"/>
  </w:num>
  <w:num w:numId="9" w16cid:durableId="994800552">
    <w:abstractNumId w:val="48"/>
  </w:num>
  <w:num w:numId="10" w16cid:durableId="1040982676">
    <w:abstractNumId w:val="39"/>
  </w:num>
  <w:num w:numId="11" w16cid:durableId="1581519672">
    <w:abstractNumId w:val="62"/>
  </w:num>
  <w:num w:numId="12" w16cid:durableId="1463840245">
    <w:abstractNumId w:val="47"/>
  </w:num>
  <w:num w:numId="13" w16cid:durableId="866482090">
    <w:abstractNumId w:val="58"/>
  </w:num>
  <w:num w:numId="14" w16cid:durableId="1552495196">
    <w:abstractNumId w:val="44"/>
  </w:num>
  <w:num w:numId="15" w16cid:durableId="74479165">
    <w:abstractNumId w:val="59"/>
  </w:num>
  <w:num w:numId="16" w16cid:durableId="1230653066">
    <w:abstractNumId w:val="46"/>
  </w:num>
  <w:num w:numId="17" w16cid:durableId="808136383">
    <w:abstractNumId w:val="60"/>
  </w:num>
  <w:num w:numId="18" w16cid:durableId="42364433">
    <w:abstractNumId w:val="52"/>
  </w:num>
  <w:num w:numId="19" w16cid:durableId="789396520">
    <w:abstractNumId w:val="53"/>
  </w:num>
  <w:num w:numId="20" w16cid:durableId="1164514965">
    <w:abstractNumId w:val="34"/>
  </w:num>
  <w:num w:numId="21" w16cid:durableId="1014957776">
    <w:abstractNumId w:val="57"/>
  </w:num>
  <w:num w:numId="22" w16cid:durableId="938292722">
    <w:abstractNumId w:val="40"/>
  </w:num>
  <w:num w:numId="23" w16cid:durableId="1323041555">
    <w:abstractNumId w:val="45"/>
  </w:num>
  <w:num w:numId="24" w16cid:durableId="1799102787">
    <w:abstractNumId w:val="29"/>
  </w:num>
  <w:num w:numId="25" w16cid:durableId="1564830537">
    <w:abstractNumId w:val="49"/>
  </w:num>
  <w:num w:numId="26" w16cid:durableId="382756447">
    <w:abstractNumId w:val="51"/>
  </w:num>
  <w:num w:numId="27" w16cid:durableId="1008411394">
    <w:abstractNumId w:val="38"/>
  </w:num>
  <w:num w:numId="28" w16cid:durableId="1349060274">
    <w:abstractNumId w:val="22"/>
  </w:num>
  <w:num w:numId="29" w16cid:durableId="311372957">
    <w:abstractNumId w:val="30"/>
  </w:num>
  <w:num w:numId="30" w16cid:durableId="1986736574">
    <w:abstractNumId w:val="27"/>
  </w:num>
  <w:num w:numId="31" w16cid:durableId="1821388299">
    <w:abstractNumId w:val="43"/>
  </w:num>
  <w:num w:numId="32" w16cid:durableId="433674173">
    <w:abstractNumId w:val="36"/>
  </w:num>
  <w:num w:numId="33" w16cid:durableId="10689577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5CB8"/>
    <w:rsid w:val="00006FC1"/>
    <w:rsid w:val="00012415"/>
    <w:rsid w:val="000148BC"/>
    <w:rsid w:val="00020A34"/>
    <w:rsid w:val="00020DB3"/>
    <w:rsid w:val="0002326C"/>
    <w:rsid w:val="00030310"/>
    <w:rsid w:val="00032DFA"/>
    <w:rsid w:val="0004030C"/>
    <w:rsid w:val="00054260"/>
    <w:rsid w:val="00055FF8"/>
    <w:rsid w:val="00063706"/>
    <w:rsid w:val="00063893"/>
    <w:rsid w:val="0006554F"/>
    <w:rsid w:val="000705E8"/>
    <w:rsid w:val="0007106C"/>
    <w:rsid w:val="0008098E"/>
    <w:rsid w:val="00082252"/>
    <w:rsid w:val="0008304C"/>
    <w:rsid w:val="000838F0"/>
    <w:rsid w:val="000853D3"/>
    <w:rsid w:val="00094CBB"/>
    <w:rsid w:val="000A1D6A"/>
    <w:rsid w:val="000A5093"/>
    <w:rsid w:val="000A5E54"/>
    <w:rsid w:val="000B55DA"/>
    <w:rsid w:val="000B721E"/>
    <w:rsid w:val="000B7B8A"/>
    <w:rsid w:val="000C2EFE"/>
    <w:rsid w:val="000C3CEE"/>
    <w:rsid w:val="000C60A2"/>
    <w:rsid w:val="000E3F4E"/>
    <w:rsid w:val="000E53B2"/>
    <w:rsid w:val="000F0C4D"/>
    <w:rsid w:val="000F2DBF"/>
    <w:rsid w:val="000F3418"/>
    <w:rsid w:val="000F5D6C"/>
    <w:rsid w:val="000F725E"/>
    <w:rsid w:val="0012315B"/>
    <w:rsid w:val="00127367"/>
    <w:rsid w:val="001273C4"/>
    <w:rsid w:val="00130BF7"/>
    <w:rsid w:val="00133FCC"/>
    <w:rsid w:val="0014235B"/>
    <w:rsid w:val="0014256B"/>
    <w:rsid w:val="001472C6"/>
    <w:rsid w:val="00153C81"/>
    <w:rsid w:val="001555DB"/>
    <w:rsid w:val="00156B7D"/>
    <w:rsid w:val="0016140C"/>
    <w:rsid w:val="00162FB8"/>
    <w:rsid w:val="00166795"/>
    <w:rsid w:val="00176934"/>
    <w:rsid w:val="0018188C"/>
    <w:rsid w:val="00185770"/>
    <w:rsid w:val="0019184E"/>
    <w:rsid w:val="0019336B"/>
    <w:rsid w:val="001A577E"/>
    <w:rsid w:val="001B790B"/>
    <w:rsid w:val="001B7AE6"/>
    <w:rsid w:val="001C146B"/>
    <w:rsid w:val="001D450E"/>
    <w:rsid w:val="001E3057"/>
    <w:rsid w:val="001E3195"/>
    <w:rsid w:val="001E46E8"/>
    <w:rsid w:val="001E6CDA"/>
    <w:rsid w:val="001F429A"/>
    <w:rsid w:val="001F44B4"/>
    <w:rsid w:val="00206E88"/>
    <w:rsid w:val="00216F7E"/>
    <w:rsid w:val="00221C9F"/>
    <w:rsid w:val="00222EA8"/>
    <w:rsid w:val="002231E5"/>
    <w:rsid w:val="00223477"/>
    <w:rsid w:val="00247F43"/>
    <w:rsid w:val="00253901"/>
    <w:rsid w:val="00257006"/>
    <w:rsid w:val="00260815"/>
    <w:rsid w:val="002804C2"/>
    <w:rsid w:val="002848CC"/>
    <w:rsid w:val="00284FFC"/>
    <w:rsid w:val="00290FBD"/>
    <w:rsid w:val="0029370E"/>
    <w:rsid w:val="00293ECE"/>
    <w:rsid w:val="0029616A"/>
    <w:rsid w:val="002A2140"/>
    <w:rsid w:val="002B08D7"/>
    <w:rsid w:val="002B7A4C"/>
    <w:rsid w:val="002C28B8"/>
    <w:rsid w:val="002C3878"/>
    <w:rsid w:val="002D6FCF"/>
    <w:rsid w:val="002E0A9D"/>
    <w:rsid w:val="002F039B"/>
    <w:rsid w:val="002F05C0"/>
    <w:rsid w:val="002F0AAD"/>
    <w:rsid w:val="002F1D85"/>
    <w:rsid w:val="002F2DB2"/>
    <w:rsid w:val="0030258D"/>
    <w:rsid w:val="00302A0A"/>
    <w:rsid w:val="003055FF"/>
    <w:rsid w:val="003142AC"/>
    <w:rsid w:val="00331EAC"/>
    <w:rsid w:val="003359D6"/>
    <w:rsid w:val="00340CA0"/>
    <w:rsid w:val="0034606E"/>
    <w:rsid w:val="003508BD"/>
    <w:rsid w:val="003538C1"/>
    <w:rsid w:val="00354A63"/>
    <w:rsid w:val="00355704"/>
    <w:rsid w:val="00361E63"/>
    <w:rsid w:val="00363F75"/>
    <w:rsid w:val="0037107C"/>
    <w:rsid w:val="00372C3E"/>
    <w:rsid w:val="003863B0"/>
    <w:rsid w:val="00386658"/>
    <w:rsid w:val="00386928"/>
    <w:rsid w:val="00392372"/>
    <w:rsid w:val="003E0591"/>
    <w:rsid w:val="003E54BC"/>
    <w:rsid w:val="003E7ADD"/>
    <w:rsid w:val="003E7E16"/>
    <w:rsid w:val="003E7EF0"/>
    <w:rsid w:val="003F3013"/>
    <w:rsid w:val="003F5845"/>
    <w:rsid w:val="003F6235"/>
    <w:rsid w:val="00400796"/>
    <w:rsid w:val="00404049"/>
    <w:rsid w:val="004053BA"/>
    <w:rsid w:val="00417928"/>
    <w:rsid w:val="004222CB"/>
    <w:rsid w:val="00422532"/>
    <w:rsid w:val="00426C46"/>
    <w:rsid w:val="004278EF"/>
    <w:rsid w:val="00430865"/>
    <w:rsid w:val="004379D4"/>
    <w:rsid w:val="004473B6"/>
    <w:rsid w:val="004511E6"/>
    <w:rsid w:val="00453907"/>
    <w:rsid w:val="00456E08"/>
    <w:rsid w:val="00465BF3"/>
    <w:rsid w:val="00470AB2"/>
    <w:rsid w:val="00471CDE"/>
    <w:rsid w:val="00484098"/>
    <w:rsid w:val="00487E6C"/>
    <w:rsid w:val="004954EA"/>
    <w:rsid w:val="004A27CB"/>
    <w:rsid w:val="004B0ED4"/>
    <w:rsid w:val="004B7367"/>
    <w:rsid w:val="004C19D9"/>
    <w:rsid w:val="004C3AB9"/>
    <w:rsid w:val="004D0F21"/>
    <w:rsid w:val="004D3D3A"/>
    <w:rsid w:val="004E4A38"/>
    <w:rsid w:val="004E4CBF"/>
    <w:rsid w:val="004E623F"/>
    <w:rsid w:val="004F1735"/>
    <w:rsid w:val="004F2F0C"/>
    <w:rsid w:val="004F52B8"/>
    <w:rsid w:val="004F7E68"/>
    <w:rsid w:val="00500C26"/>
    <w:rsid w:val="005135D7"/>
    <w:rsid w:val="00514960"/>
    <w:rsid w:val="00515550"/>
    <w:rsid w:val="00521799"/>
    <w:rsid w:val="00527D1D"/>
    <w:rsid w:val="0054202C"/>
    <w:rsid w:val="00552A71"/>
    <w:rsid w:val="00560008"/>
    <w:rsid w:val="0056083A"/>
    <w:rsid w:val="00571CA0"/>
    <w:rsid w:val="005845B5"/>
    <w:rsid w:val="00593575"/>
    <w:rsid w:val="0059371D"/>
    <w:rsid w:val="005A5888"/>
    <w:rsid w:val="005B044F"/>
    <w:rsid w:val="005B0D5E"/>
    <w:rsid w:val="005B6760"/>
    <w:rsid w:val="005C2BE7"/>
    <w:rsid w:val="005C415D"/>
    <w:rsid w:val="005C703E"/>
    <w:rsid w:val="005D468B"/>
    <w:rsid w:val="005D67BF"/>
    <w:rsid w:val="005D75CC"/>
    <w:rsid w:val="005D7DD7"/>
    <w:rsid w:val="005E12E4"/>
    <w:rsid w:val="005E7906"/>
    <w:rsid w:val="005F1AC0"/>
    <w:rsid w:val="00607716"/>
    <w:rsid w:val="00610210"/>
    <w:rsid w:val="0061529E"/>
    <w:rsid w:val="0062261A"/>
    <w:rsid w:val="006229E8"/>
    <w:rsid w:val="00632039"/>
    <w:rsid w:val="00635432"/>
    <w:rsid w:val="00636FA1"/>
    <w:rsid w:val="00637E26"/>
    <w:rsid w:val="0065335F"/>
    <w:rsid w:val="00654E9B"/>
    <w:rsid w:val="00654F6E"/>
    <w:rsid w:val="00655E5D"/>
    <w:rsid w:val="00661DC1"/>
    <w:rsid w:val="006736DA"/>
    <w:rsid w:val="00675A8E"/>
    <w:rsid w:val="006805CF"/>
    <w:rsid w:val="00681BF3"/>
    <w:rsid w:val="006848D3"/>
    <w:rsid w:val="0068600D"/>
    <w:rsid w:val="0068642A"/>
    <w:rsid w:val="0069275F"/>
    <w:rsid w:val="00693364"/>
    <w:rsid w:val="00697105"/>
    <w:rsid w:val="006B113E"/>
    <w:rsid w:val="006C04E0"/>
    <w:rsid w:val="006C220B"/>
    <w:rsid w:val="006C5E22"/>
    <w:rsid w:val="006D35BF"/>
    <w:rsid w:val="006D5327"/>
    <w:rsid w:val="006D7F84"/>
    <w:rsid w:val="006F28CF"/>
    <w:rsid w:val="0070473A"/>
    <w:rsid w:val="00714FDD"/>
    <w:rsid w:val="007210E3"/>
    <w:rsid w:val="00727DD5"/>
    <w:rsid w:val="00731524"/>
    <w:rsid w:val="00752183"/>
    <w:rsid w:val="00760690"/>
    <w:rsid w:val="007677AD"/>
    <w:rsid w:val="00784307"/>
    <w:rsid w:val="007848D4"/>
    <w:rsid w:val="007943E2"/>
    <w:rsid w:val="007952A2"/>
    <w:rsid w:val="007B099F"/>
    <w:rsid w:val="007B67F8"/>
    <w:rsid w:val="007C48A7"/>
    <w:rsid w:val="007D22DD"/>
    <w:rsid w:val="007E0C47"/>
    <w:rsid w:val="007E2D9F"/>
    <w:rsid w:val="007E426A"/>
    <w:rsid w:val="007F05A5"/>
    <w:rsid w:val="007F11BF"/>
    <w:rsid w:val="00801BD4"/>
    <w:rsid w:val="00817882"/>
    <w:rsid w:val="008249C7"/>
    <w:rsid w:val="00824E62"/>
    <w:rsid w:val="00830EDA"/>
    <w:rsid w:val="00833FF8"/>
    <w:rsid w:val="00836AE0"/>
    <w:rsid w:val="00837D26"/>
    <w:rsid w:val="008429CC"/>
    <w:rsid w:val="00844231"/>
    <w:rsid w:val="0084431B"/>
    <w:rsid w:val="00850431"/>
    <w:rsid w:val="008509D1"/>
    <w:rsid w:val="00854B88"/>
    <w:rsid w:val="00860415"/>
    <w:rsid w:val="00861E92"/>
    <w:rsid w:val="0087291F"/>
    <w:rsid w:val="008764A5"/>
    <w:rsid w:val="00887CBD"/>
    <w:rsid w:val="0089431C"/>
    <w:rsid w:val="00894DE6"/>
    <w:rsid w:val="00894F49"/>
    <w:rsid w:val="008B0DBD"/>
    <w:rsid w:val="008B7A50"/>
    <w:rsid w:val="008C67CD"/>
    <w:rsid w:val="008C7086"/>
    <w:rsid w:val="008D4CB7"/>
    <w:rsid w:val="008D55BE"/>
    <w:rsid w:val="008E2780"/>
    <w:rsid w:val="008E6106"/>
    <w:rsid w:val="008F0661"/>
    <w:rsid w:val="008F22C9"/>
    <w:rsid w:val="008F3A63"/>
    <w:rsid w:val="008F41D7"/>
    <w:rsid w:val="008F6B42"/>
    <w:rsid w:val="009063A2"/>
    <w:rsid w:val="00907313"/>
    <w:rsid w:val="00907664"/>
    <w:rsid w:val="00913F2F"/>
    <w:rsid w:val="009164FE"/>
    <w:rsid w:val="00927CCC"/>
    <w:rsid w:val="009304AC"/>
    <w:rsid w:val="009442BD"/>
    <w:rsid w:val="009464D2"/>
    <w:rsid w:val="009470B7"/>
    <w:rsid w:val="009507A0"/>
    <w:rsid w:val="00963AD9"/>
    <w:rsid w:val="009642EE"/>
    <w:rsid w:val="00971D40"/>
    <w:rsid w:val="009827E5"/>
    <w:rsid w:val="00983333"/>
    <w:rsid w:val="00990DCD"/>
    <w:rsid w:val="009953AA"/>
    <w:rsid w:val="009965BD"/>
    <w:rsid w:val="009A0324"/>
    <w:rsid w:val="009A1411"/>
    <w:rsid w:val="009B0C74"/>
    <w:rsid w:val="009B395D"/>
    <w:rsid w:val="009C31D2"/>
    <w:rsid w:val="009E0673"/>
    <w:rsid w:val="009F11D0"/>
    <w:rsid w:val="009F3123"/>
    <w:rsid w:val="009F5890"/>
    <w:rsid w:val="00A07922"/>
    <w:rsid w:val="00A33F3A"/>
    <w:rsid w:val="00A425B8"/>
    <w:rsid w:val="00A4428F"/>
    <w:rsid w:val="00A44981"/>
    <w:rsid w:val="00A45C2A"/>
    <w:rsid w:val="00A563E4"/>
    <w:rsid w:val="00A678E8"/>
    <w:rsid w:val="00A736C6"/>
    <w:rsid w:val="00A77F5D"/>
    <w:rsid w:val="00A8329C"/>
    <w:rsid w:val="00A86F19"/>
    <w:rsid w:val="00A97FE0"/>
    <w:rsid w:val="00AA0846"/>
    <w:rsid w:val="00AA0911"/>
    <w:rsid w:val="00AA09E9"/>
    <w:rsid w:val="00AA12FB"/>
    <w:rsid w:val="00AA3909"/>
    <w:rsid w:val="00AB27FB"/>
    <w:rsid w:val="00AB2DC7"/>
    <w:rsid w:val="00AB3287"/>
    <w:rsid w:val="00AD6ED7"/>
    <w:rsid w:val="00AD77FA"/>
    <w:rsid w:val="00AE5895"/>
    <w:rsid w:val="00AE5C87"/>
    <w:rsid w:val="00AE7E35"/>
    <w:rsid w:val="00B00021"/>
    <w:rsid w:val="00B01B2E"/>
    <w:rsid w:val="00B02FC3"/>
    <w:rsid w:val="00B03CAC"/>
    <w:rsid w:val="00B043A5"/>
    <w:rsid w:val="00B07628"/>
    <w:rsid w:val="00B107E3"/>
    <w:rsid w:val="00B15091"/>
    <w:rsid w:val="00B167BD"/>
    <w:rsid w:val="00B24340"/>
    <w:rsid w:val="00B25B53"/>
    <w:rsid w:val="00B31AF0"/>
    <w:rsid w:val="00B46F3D"/>
    <w:rsid w:val="00B4792F"/>
    <w:rsid w:val="00B54039"/>
    <w:rsid w:val="00B55513"/>
    <w:rsid w:val="00B57E2D"/>
    <w:rsid w:val="00B60985"/>
    <w:rsid w:val="00B706E6"/>
    <w:rsid w:val="00B73D22"/>
    <w:rsid w:val="00B865CF"/>
    <w:rsid w:val="00B86C56"/>
    <w:rsid w:val="00BA4376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7534"/>
    <w:rsid w:val="00BD0D4B"/>
    <w:rsid w:val="00BD525E"/>
    <w:rsid w:val="00BE6A38"/>
    <w:rsid w:val="00C1247E"/>
    <w:rsid w:val="00C1507B"/>
    <w:rsid w:val="00C17A5D"/>
    <w:rsid w:val="00C26384"/>
    <w:rsid w:val="00C355CA"/>
    <w:rsid w:val="00C362B6"/>
    <w:rsid w:val="00C43C20"/>
    <w:rsid w:val="00C44A8E"/>
    <w:rsid w:val="00C5538B"/>
    <w:rsid w:val="00C626C9"/>
    <w:rsid w:val="00C767BB"/>
    <w:rsid w:val="00C76BA2"/>
    <w:rsid w:val="00C82ED0"/>
    <w:rsid w:val="00C83350"/>
    <w:rsid w:val="00C94178"/>
    <w:rsid w:val="00C95D9C"/>
    <w:rsid w:val="00C96348"/>
    <w:rsid w:val="00CA1CCC"/>
    <w:rsid w:val="00CB418D"/>
    <w:rsid w:val="00CC0667"/>
    <w:rsid w:val="00CD000A"/>
    <w:rsid w:val="00CE1820"/>
    <w:rsid w:val="00D00FC9"/>
    <w:rsid w:val="00D07BA6"/>
    <w:rsid w:val="00D12045"/>
    <w:rsid w:val="00D163A8"/>
    <w:rsid w:val="00D168CA"/>
    <w:rsid w:val="00D21150"/>
    <w:rsid w:val="00D21C11"/>
    <w:rsid w:val="00D316BB"/>
    <w:rsid w:val="00D36909"/>
    <w:rsid w:val="00D404BE"/>
    <w:rsid w:val="00D44C39"/>
    <w:rsid w:val="00D5285E"/>
    <w:rsid w:val="00D53065"/>
    <w:rsid w:val="00D6712E"/>
    <w:rsid w:val="00D749F3"/>
    <w:rsid w:val="00D77E75"/>
    <w:rsid w:val="00D86543"/>
    <w:rsid w:val="00D9545A"/>
    <w:rsid w:val="00D95FA7"/>
    <w:rsid w:val="00D972E4"/>
    <w:rsid w:val="00DA369A"/>
    <w:rsid w:val="00DB3CBD"/>
    <w:rsid w:val="00DB6419"/>
    <w:rsid w:val="00DB652C"/>
    <w:rsid w:val="00DC4067"/>
    <w:rsid w:val="00DC7BB7"/>
    <w:rsid w:val="00DD02A1"/>
    <w:rsid w:val="00DD1A1C"/>
    <w:rsid w:val="00DE08FB"/>
    <w:rsid w:val="00DE4754"/>
    <w:rsid w:val="00DE748D"/>
    <w:rsid w:val="00DF0308"/>
    <w:rsid w:val="00E12CF0"/>
    <w:rsid w:val="00E227BF"/>
    <w:rsid w:val="00E27980"/>
    <w:rsid w:val="00E31056"/>
    <w:rsid w:val="00E4025E"/>
    <w:rsid w:val="00E40F55"/>
    <w:rsid w:val="00E456AB"/>
    <w:rsid w:val="00E50563"/>
    <w:rsid w:val="00E54414"/>
    <w:rsid w:val="00E6688A"/>
    <w:rsid w:val="00E67C83"/>
    <w:rsid w:val="00E84220"/>
    <w:rsid w:val="00E87057"/>
    <w:rsid w:val="00E92A49"/>
    <w:rsid w:val="00E96AC1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7CCF"/>
    <w:rsid w:val="00EF3953"/>
    <w:rsid w:val="00EF6989"/>
    <w:rsid w:val="00F01A0A"/>
    <w:rsid w:val="00F04D2E"/>
    <w:rsid w:val="00F06AA4"/>
    <w:rsid w:val="00F126A3"/>
    <w:rsid w:val="00F131DC"/>
    <w:rsid w:val="00F13B3B"/>
    <w:rsid w:val="00F21A11"/>
    <w:rsid w:val="00F242B2"/>
    <w:rsid w:val="00F267DE"/>
    <w:rsid w:val="00F3528B"/>
    <w:rsid w:val="00F46B6C"/>
    <w:rsid w:val="00F63A28"/>
    <w:rsid w:val="00F660CF"/>
    <w:rsid w:val="00F7314E"/>
    <w:rsid w:val="00F740A9"/>
    <w:rsid w:val="00F77996"/>
    <w:rsid w:val="00F82050"/>
    <w:rsid w:val="00F87AB9"/>
    <w:rsid w:val="00F96AE0"/>
    <w:rsid w:val="00FA7BCA"/>
    <w:rsid w:val="00FB4ED3"/>
    <w:rsid w:val="00FB66E8"/>
    <w:rsid w:val="00FC2AAF"/>
    <w:rsid w:val="00FC7CFB"/>
    <w:rsid w:val="00FD4B59"/>
    <w:rsid w:val="00FD5821"/>
    <w:rsid w:val="00FE0906"/>
    <w:rsid w:val="00FE2A10"/>
    <w:rsid w:val="00FE2D4F"/>
    <w:rsid w:val="00FE553D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1596B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6D919-428F-4205-AC5B-93122FFE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328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35</cp:revision>
  <cp:lastPrinted>2012-01-20T09:48:00Z</cp:lastPrinted>
  <dcterms:created xsi:type="dcterms:W3CDTF">2023-04-26T19:11:00Z</dcterms:created>
  <dcterms:modified xsi:type="dcterms:W3CDTF">2023-09-20T12:50:00Z</dcterms:modified>
</cp:coreProperties>
</file>