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24659A1C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762FE4">
        <w:rPr>
          <w:rFonts w:ascii="Calibri" w:hAnsi="Calibri"/>
          <w:b/>
          <w:color w:val="FF0000"/>
          <w:sz w:val="24"/>
          <w:szCs w:val="24"/>
        </w:rPr>
        <w:t>2</w:t>
      </w:r>
      <w:r w:rsidR="002B48ED">
        <w:rPr>
          <w:rFonts w:ascii="Calibri" w:hAnsi="Calibri"/>
          <w:b/>
          <w:color w:val="FF0000"/>
          <w:sz w:val="24"/>
          <w:szCs w:val="24"/>
        </w:rPr>
        <w:t>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6C34D40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70416">
        <w:rPr>
          <w:rFonts w:ascii="Calibri" w:hAnsi="Calibri"/>
          <w:sz w:val="24"/>
          <w:szCs w:val="24"/>
        </w:rPr>
        <w:t xml:space="preserve"> </w:t>
      </w:r>
      <w:r w:rsidR="00D70416" w:rsidRPr="00D70416">
        <w:rPr>
          <w:rFonts w:ascii="Calibri" w:hAnsi="Calibri"/>
          <w:sz w:val="24"/>
          <w:szCs w:val="24"/>
        </w:rPr>
        <w:t>2023/BZP 00407814/01 z dnia 2023-09-21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212D400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DF69E6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71C48EEE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6E65F24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70416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48ED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2FE4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5738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0416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DF69E6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35</cp:revision>
  <cp:lastPrinted>2012-01-20T09:48:00Z</cp:lastPrinted>
  <dcterms:created xsi:type="dcterms:W3CDTF">2023-04-26T19:11:00Z</dcterms:created>
  <dcterms:modified xsi:type="dcterms:W3CDTF">2023-09-21T11:52:00Z</dcterms:modified>
</cp:coreProperties>
</file>