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FE42E" w14:textId="339C2709" w:rsidR="0070473A" w:rsidRPr="0013165C" w:rsidRDefault="00B145DD" w:rsidP="0070473A">
      <w:pPr>
        <w:rPr>
          <w:rFonts w:asciiTheme="minorHAnsi" w:hAnsiTheme="minorHAnsi" w:cstheme="minorHAnsi"/>
          <w:sz w:val="24"/>
          <w:szCs w:val="24"/>
        </w:rPr>
      </w:pPr>
      <w:r w:rsidRPr="0013165C">
        <w:rPr>
          <w:rFonts w:asciiTheme="minorHAnsi" w:hAnsiTheme="minorHAnsi" w:cstheme="minorHAnsi"/>
          <w:b/>
          <w:sz w:val="24"/>
          <w:szCs w:val="24"/>
        </w:rPr>
        <w:t xml:space="preserve">Postępowanie nr: </w:t>
      </w:r>
      <w:r w:rsidR="00AA7E65" w:rsidRPr="0013165C">
        <w:rPr>
          <w:rFonts w:asciiTheme="minorHAnsi" w:hAnsiTheme="minorHAnsi" w:cstheme="minorHAnsi"/>
          <w:b/>
          <w:sz w:val="24"/>
          <w:szCs w:val="24"/>
        </w:rPr>
        <w:t>ZP.271.1</w:t>
      </w:r>
      <w:r w:rsidR="00D734BF" w:rsidRPr="0013165C">
        <w:rPr>
          <w:rFonts w:asciiTheme="minorHAnsi" w:hAnsiTheme="minorHAnsi" w:cstheme="minorHAnsi"/>
          <w:b/>
          <w:sz w:val="24"/>
          <w:szCs w:val="24"/>
        </w:rPr>
        <w:t>.</w:t>
      </w:r>
      <w:r w:rsidR="00CA25BC">
        <w:rPr>
          <w:rFonts w:asciiTheme="minorHAnsi" w:hAnsiTheme="minorHAnsi" w:cstheme="minorHAnsi"/>
          <w:b/>
          <w:color w:val="FF0000"/>
          <w:sz w:val="24"/>
          <w:szCs w:val="24"/>
        </w:rPr>
        <w:t>2</w:t>
      </w:r>
      <w:r w:rsidR="00F6685F">
        <w:rPr>
          <w:rFonts w:asciiTheme="minorHAnsi" w:hAnsiTheme="minorHAnsi" w:cstheme="minorHAnsi"/>
          <w:b/>
          <w:color w:val="FF0000"/>
          <w:sz w:val="24"/>
          <w:szCs w:val="24"/>
        </w:rPr>
        <w:t>1</w:t>
      </w:r>
      <w:r w:rsidR="005072B2" w:rsidRPr="0013165C">
        <w:rPr>
          <w:rFonts w:asciiTheme="minorHAnsi" w:hAnsiTheme="minorHAnsi" w:cstheme="minorHAnsi"/>
          <w:b/>
          <w:sz w:val="24"/>
          <w:szCs w:val="24"/>
        </w:rPr>
        <w:t>.202</w:t>
      </w:r>
      <w:r w:rsidR="009144A0" w:rsidRPr="0013165C">
        <w:rPr>
          <w:rFonts w:asciiTheme="minorHAnsi" w:hAnsiTheme="minorHAnsi" w:cstheme="minorHAnsi"/>
          <w:b/>
          <w:sz w:val="24"/>
          <w:szCs w:val="24"/>
        </w:rPr>
        <w:t>3</w:t>
      </w:r>
      <w:r w:rsidR="00951E2E" w:rsidRPr="0013165C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DC77B6" w:rsidRPr="0013165C">
        <w:rPr>
          <w:rFonts w:asciiTheme="minorHAnsi" w:hAnsiTheme="minorHAnsi" w:cstheme="minorHAnsi"/>
          <w:b/>
          <w:sz w:val="24"/>
          <w:szCs w:val="24"/>
        </w:rPr>
        <w:tab/>
      </w:r>
      <w:r w:rsidR="00A33851" w:rsidRPr="0013165C">
        <w:rPr>
          <w:rFonts w:asciiTheme="minorHAnsi" w:hAnsiTheme="minorHAnsi" w:cstheme="minorHAnsi"/>
          <w:b/>
          <w:sz w:val="24"/>
          <w:szCs w:val="24"/>
        </w:rPr>
        <w:tab/>
      </w:r>
      <w:r w:rsidR="00A33851" w:rsidRPr="0013165C">
        <w:rPr>
          <w:rFonts w:asciiTheme="minorHAnsi" w:hAnsiTheme="minorHAnsi" w:cstheme="minorHAnsi"/>
          <w:b/>
          <w:sz w:val="24"/>
          <w:szCs w:val="24"/>
        </w:rPr>
        <w:tab/>
      </w:r>
      <w:r w:rsidR="00A33851" w:rsidRPr="0013165C">
        <w:rPr>
          <w:rFonts w:asciiTheme="minorHAnsi" w:hAnsiTheme="minorHAnsi" w:cstheme="minorHAnsi"/>
          <w:b/>
          <w:sz w:val="24"/>
          <w:szCs w:val="24"/>
        </w:rPr>
        <w:tab/>
      </w:r>
      <w:r w:rsidR="0070473A" w:rsidRPr="0013165C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5E6B15" w:rsidRPr="0013165C">
        <w:rPr>
          <w:rFonts w:asciiTheme="minorHAnsi" w:hAnsiTheme="minorHAnsi" w:cstheme="minorHAnsi"/>
          <w:b/>
          <w:sz w:val="24"/>
          <w:szCs w:val="24"/>
        </w:rPr>
        <w:t xml:space="preserve">    </w:t>
      </w:r>
      <w:r w:rsidR="0013165C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D00FC9" w:rsidRPr="0013165C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3C3A13" w:rsidRPr="0013165C">
        <w:rPr>
          <w:rFonts w:asciiTheme="minorHAnsi" w:hAnsiTheme="minorHAnsi" w:cstheme="minorHAnsi"/>
          <w:sz w:val="24"/>
          <w:szCs w:val="24"/>
        </w:rPr>
        <w:t>4</w:t>
      </w:r>
      <w:r w:rsidR="005E6B15" w:rsidRPr="0013165C">
        <w:rPr>
          <w:rFonts w:asciiTheme="minorHAnsi" w:hAnsiTheme="minorHAnsi" w:cstheme="minorHAnsi"/>
          <w:sz w:val="24"/>
          <w:szCs w:val="24"/>
        </w:rPr>
        <w:t xml:space="preserve"> do S</w:t>
      </w:r>
      <w:r w:rsidR="0070473A" w:rsidRPr="0013165C">
        <w:rPr>
          <w:rFonts w:asciiTheme="minorHAnsi" w:hAnsiTheme="minorHAnsi" w:cstheme="minorHAnsi"/>
          <w:sz w:val="24"/>
          <w:szCs w:val="24"/>
        </w:rPr>
        <w:t>WZ</w:t>
      </w:r>
    </w:p>
    <w:p w14:paraId="28C1A489" w14:textId="77777777" w:rsidR="008F5B6D" w:rsidRPr="0013165C" w:rsidRDefault="008F5B6D" w:rsidP="0070473A">
      <w:pPr>
        <w:rPr>
          <w:rFonts w:asciiTheme="minorHAnsi" w:hAnsiTheme="minorHAnsi" w:cstheme="minorHAnsi"/>
          <w:sz w:val="24"/>
          <w:szCs w:val="24"/>
        </w:rPr>
      </w:pPr>
    </w:p>
    <w:p w14:paraId="27D1DDEF" w14:textId="7C99A015" w:rsidR="00BB2D94" w:rsidRPr="0013165C" w:rsidRDefault="006B6FF3" w:rsidP="00011211">
      <w:pPr>
        <w:shd w:val="clear" w:color="auto" w:fill="FFE599"/>
        <w:rPr>
          <w:rFonts w:asciiTheme="minorHAnsi" w:hAnsiTheme="minorHAnsi" w:cstheme="minorHAnsi"/>
          <w:sz w:val="24"/>
          <w:szCs w:val="24"/>
        </w:rPr>
      </w:pPr>
      <w:r w:rsidRPr="0013165C">
        <w:rPr>
          <w:rFonts w:asciiTheme="minorHAnsi" w:hAnsiTheme="minorHAnsi" w:cstheme="minorHAnsi"/>
          <w:sz w:val="24"/>
          <w:szCs w:val="24"/>
        </w:rPr>
        <w:t>Ogłoszenie BZP nr</w:t>
      </w:r>
      <w:r w:rsidR="00FC5373">
        <w:rPr>
          <w:rFonts w:asciiTheme="minorHAnsi" w:hAnsiTheme="minorHAnsi" w:cstheme="minorHAnsi"/>
          <w:sz w:val="24"/>
          <w:szCs w:val="24"/>
        </w:rPr>
        <w:t xml:space="preserve"> </w:t>
      </w:r>
      <w:r w:rsidR="00FC5373" w:rsidRPr="00FC5373">
        <w:rPr>
          <w:rFonts w:asciiTheme="minorHAnsi" w:hAnsiTheme="minorHAnsi" w:cstheme="minorHAnsi"/>
          <w:sz w:val="24"/>
          <w:szCs w:val="24"/>
        </w:rPr>
        <w:t>2023/BZP 00407814/01 z dnia 2023-09-21</w:t>
      </w: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13165C" w14:paraId="487BDAE9" w14:textId="77777777" w:rsidTr="001F2D6C">
        <w:tc>
          <w:tcPr>
            <w:tcW w:w="9212" w:type="dxa"/>
            <w:shd w:val="clear" w:color="auto" w:fill="767171"/>
          </w:tcPr>
          <w:p w14:paraId="393BDC36" w14:textId="77777777" w:rsidR="00BB2D94" w:rsidRPr="0013165C" w:rsidRDefault="00F15C48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165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BF7EB6" w:rsidRPr="0013165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wykazu dostaw</w:t>
            </w:r>
          </w:p>
        </w:tc>
      </w:tr>
    </w:tbl>
    <w:p w14:paraId="5289E792" w14:textId="77777777" w:rsidR="00BB2D94" w:rsidRPr="0013165C" w:rsidRDefault="00BB2D94" w:rsidP="00011211">
      <w:pPr>
        <w:autoSpaceDE w:val="0"/>
        <w:autoSpaceDN w:val="0"/>
        <w:adjustRightInd w:val="0"/>
        <w:rPr>
          <w:rFonts w:asciiTheme="minorHAnsi" w:hAnsiTheme="minorHAnsi" w:cstheme="minorHAnsi"/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13165C" w14:paraId="164D5C9E" w14:textId="77777777" w:rsidTr="001F2D6C">
        <w:trPr>
          <w:jc w:val="center"/>
        </w:trPr>
        <w:tc>
          <w:tcPr>
            <w:tcW w:w="9212" w:type="dxa"/>
            <w:shd w:val="clear" w:color="auto" w:fill="auto"/>
          </w:tcPr>
          <w:p w14:paraId="0F85BE75" w14:textId="77777777" w:rsidR="005E6B15" w:rsidRPr="0013165C" w:rsidRDefault="005E6B15" w:rsidP="001F2D6C">
            <w:pPr>
              <w:spacing w:before="120"/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</w:pPr>
            <w:r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165C"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18E84FFE" w14:textId="77777777" w:rsidR="005E6B15" w:rsidRPr="0013165C" w:rsidRDefault="005E6B15" w:rsidP="001F2D6C">
            <w:pP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</w:p>
          <w:p w14:paraId="235193AC" w14:textId="77777777" w:rsidR="005E6B15" w:rsidRPr="0013165C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  <w:r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ar-SA"/>
              </w:rPr>
              <w:t>Pełna nazwa/ firma:</w:t>
            </w: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</w:t>
            </w:r>
            <w:r w:rsidR="0013165C"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..........</w:t>
            </w:r>
          </w:p>
          <w:p w14:paraId="0B9B0381" w14:textId="77777777" w:rsidR="005E6B15" w:rsidRPr="0013165C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ab/>
            </w: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ab/>
            </w:r>
          </w:p>
          <w:p w14:paraId="54E2336B" w14:textId="77777777" w:rsidR="005E6B15" w:rsidRPr="0013165C" w:rsidRDefault="005E6B15" w:rsidP="001F2D6C">
            <w:pPr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  <w:r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ar-SA"/>
              </w:rPr>
              <w:t>Adres:</w:t>
            </w: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ab/>
              <w:t xml:space="preserve"> ...............................................................................................................................</w:t>
            </w:r>
            <w:r w:rsidR="0013165C"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........</w:t>
            </w:r>
          </w:p>
          <w:p w14:paraId="04DB7B9F" w14:textId="77777777" w:rsidR="005E6B15" w:rsidRPr="0013165C" w:rsidRDefault="005E6B15" w:rsidP="001F2D6C">
            <w:pPr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</w:p>
          <w:p w14:paraId="73223DE1" w14:textId="77777777" w:rsidR="005E6B15" w:rsidRPr="0013165C" w:rsidRDefault="005E6B15" w:rsidP="001F2D6C">
            <w:pPr>
              <w:spacing w:line="360" w:lineRule="auto"/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reprezentowany przez: ......................................................................................................</w:t>
            </w:r>
            <w:r w:rsidR="0013165C"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........</w:t>
            </w:r>
          </w:p>
          <w:p w14:paraId="03ACC6A5" w14:textId="77777777" w:rsidR="005E6B15" w:rsidRPr="0013165C" w:rsidRDefault="005E6B15" w:rsidP="001F2D6C">
            <w:pP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</w:tbl>
    <w:p w14:paraId="30E6E77A" w14:textId="011C4010" w:rsidR="003C3A13" w:rsidRPr="0013165C" w:rsidRDefault="005E6B15" w:rsidP="0013165C">
      <w:pPr>
        <w:spacing w:before="360" w:after="120" w:line="480" w:lineRule="auto"/>
        <w:rPr>
          <w:rFonts w:asciiTheme="minorHAnsi" w:hAnsiTheme="minorHAnsi" w:cstheme="minorHAnsi"/>
          <w:i/>
          <w:sz w:val="24"/>
          <w:szCs w:val="24"/>
        </w:rPr>
      </w:pPr>
      <w:r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>Na potrzeby postępowania o udzielenie zamówienia publicznego</w:t>
      </w:r>
      <w:r w:rsidR="005072B2"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>,</w:t>
      </w:r>
      <w:r w:rsidR="00604781"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prowadzonego w trybie podstawowym</w:t>
      </w:r>
      <w:r w:rsidR="005072B2"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bez przeprowadzenia negocjacji</w:t>
      </w:r>
      <w:r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pn.</w:t>
      </w:r>
      <w:r w:rsidR="00604781"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>:</w:t>
      </w:r>
      <w:r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 w:rsidR="005162E5" w:rsidRPr="00EB00DB">
        <w:rPr>
          <w:rFonts w:ascii="Calibri" w:eastAsia="Calibri" w:hAnsi="Calibri" w:cs="Calibri"/>
          <w:b/>
          <w:bCs/>
          <w:sz w:val="24"/>
          <w:szCs w:val="24"/>
          <w:lang w:eastAsia="en-US"/>
        </w:rPr>
        <w:t>Utworzenie systemu monitoringu dla gminy Klembów z systemem Automatycznego Rozpoznawania Tablic Rejestracyjnych (ANPR) – dostawa sprzętu</w:t>
      </w:r>
      <w:r w:rsidR="00DE2896">
        <w:rPr>
          <w:rFonts w:asciiTheme="minorHAnsi" w:hAnsiTheme="minorHAnsi" w:cstheme="minorHAnsi"/>
          <w:bCs/>
          <w:sz w:val="24"/>
          <w:szCs w:val="24"/>
        </w:rPr>
        <w:t>,</w:t>
      </w:r>
      <w:r w:rsidR="00ED225D" w:rsidRPr="0013165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prowadzonego przez Gminę Klembów, oświadczam, </w:t>
      </w:r>
      <w:r w:rsidR="00BB2D94" w:rsidRPr="0013165C">
        <w:rPr>
          <w:rFonts w:asciiTheme="minorHAnsi" w:hAnsiTheme="minorHAnsi" w:cstheme="minorHAnsi"/>
          <w:sz w:val="24"/>
          <w:szCs w:val="24"/>
        </w:rPr>
        <w:t>prz</w:t>
      </w:r>
      <w:r w:rsidR="00F15C48" w:rsidRPr="0013165C">
        <w:rPr>
          <w:rFonts w:asciiTheme="minorHAnsi" w:hAnsiTheme="minorHAnsi" w:cstheme="minorHAnsi"/>
          <w:sz w:val="24"/>
          <w:szCs w:val="24"/>
        </w:rPr>
        <w:t>edkładam wykaz dostaw</w:t>
      </w:r>
      <w:r w:rsidR="00DE2896">
        <w:rPr>
          <w:rFonts w:asciiTheme="minorHAnsi" w:hAnsiTheme="minorHAnsi" w:cstheme="minorHAnsi"/>
          <w:sz w:val="24"/>
          <w:szCs w:val="24"/>
        </w:rPr>
        <w:t>.</w:t>
      </w:r>
      <w:r w:rsidR="006170F6" w:rsidRPr="0013165C">
        <w:rPr>
          <w:rFonts w:asciiTheme="minorHAnsi" w:hAnsiTheme="minorHAnsi" w:cstheme="minorHAnsi"/>
          <w:sz w:val="24"/>
          <w:szCs w:val="24"/>
        </w:rPr>
        <w:t xml:space="preserve"> </w:t>
      </w:r>
      <w:r w:rsidR="00691CC7" w:rsidRPr="0013165C">
        <w:rPr>
          <w:rFonts w:asciiTheme="minorHAnsi" w:hAnsiTheme="minorHAnsi" w:cstheme="minorHAnsi"/>
          <w:sz w:val="24"/>
          <w:szCs w:val="24"/>
        </w:rPr>
        <w:t xml:space="preserve"> </w:t>
      </w:r>
      <w:r w:rsidR="00B601D8" w:rsidRPr="0013165C">
        <w:rPr>
          <w:rFonts w:asciiTheme="minorHAnsi" w:hAnsiTheme="minorHAnsi" w:cstheme="minorHAnsi"/>
          <w:sz w:val="24"/>
          <w:szCs w:val="24"/>
        </w:rPr>
        <w:t xml:space="preserve"> </w:t>
      </w:r>
      <w:r w:rsidR="00E43F31" w:rsidRPr="0013165C">
        <w:rPr>
          <w:rFonts w:asciiTheme="minorHAnsi" w:hAnsiTheme="minorHAnsi" w:cstheme="minorHAnsi"/>
          <w:sz w:val="24"/>
          <w:szCs w:val="24"/>
        </w:rPr>
        <w:t xml:space="preserve"> </w:t>
      </w:r>
      <w:r w:rsidR="00EC099D" w:rsidRPr="0013165C">
        <w:rPr>
          <w:rFonts w:asciiTheme="minorHAnsi" w:hAnsiTheme="minorHAnsi" w:cstheme="minorHAnsi"/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BB2D94" w:rsidRPr="0013165C" w14:paraId="27E1EAF9" w14:textId="77777777" w:rsidTr="00B577C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F123" w14:textId="77777777" w:rsidR="00BB2D94" w:rsidRPr="0013165C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9FEF" w14:textId="77777777" w:rsidR="00BB2D94" w:rsidRPr="0013165C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highlight w:val="yellow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73F6" w14:textId="77777777" w:rsidR="00BB2D94" w:rsidRPr="0013165C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Przedmiot zamówienia</w:t>
            </w:r>
          </w:p>
          <w:p w14:paraId="263A5991" w14:textId="77777777" w:rsidR="00BB2D94" w:rsidRPr="0013165C" w:rsidRDefault="00205B4A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(rodzaj wykonywanych dostaw</w:t>
            </w:r>
            <w:r w:rsidR="00BB2D94"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E82B" w14:textId="77777777" w:rsidR="005072B2" w:rsidRPr="0013165C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Wartość</w:t>
            </w:r>
          </w:p>
          <w:p w14:paraId="16F980F5" w14:textId="77777777" w:rsidR="00BB2D94" w:rsidRPr="0013165C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przedmiotu</w:t>
            </w:r>
            <w:r w:rsidR="00BB2D94"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zamówienia</w:t>
            </w:r>
          </w:p>
          <w:p w14:paraId="7CD4E77B" w14:textId="77777777" w:rsidR="00BB2D94" w:rsidRPr="0013165C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(</w:t>
            </w:r>
            <w:r w:rsidR="00BB2D94"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brutto w PLN</w:t>
            </w: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4788" w14:textId="77777777" w:rsidR="00BB2D94" w:rsidRPr="0013165C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Data i miejsce wykonania</w:t>
            </w:r>
            <w:r w:rsidR="005072B2"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przedmiotu zamówienia</w:t>
            </w: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</w:p>
        </w:tc>
      </w:tr>
      <w:tr w:rsidR="00BB2D94" w:rsidRPr="0013165C" w14:paraId="3D9E506E" w14:textId="77777777" w:rsidTr="0013165C">
        <w:trPr>
          <w:trHeight w:val="284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1FA3" w14:textId="77777777" w:rsidR="00ED225D" w:rsidRPr="0013165C" w:rsidRDefault="00ED225D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6724" w14:textId="77777777" w:rsidR="00BB2D94" w:rsidRPr="0013165C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907" w14:textId="77777777" w:rsidR="00BB2D94" w:rsidRPr="0013165C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30C86D2" w14:textId="77777777" w:rsidR="00ED5C23" w:rsidRPr="0013165C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29CDF63" w14:textId="77777777" w:rsidR="00ED5C23" w:rsidRPr="0013165C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7329C2E" w14:textId="77777777" w:rsidR="00ED5C23" w:rsidRPr="0013165C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B9E5891" w14:textId="77777777" w:rsidR="00ED5C23" w:rsidRPr="0013165C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4B893EE" w14:textId="77777777" w:rsidR="00ED5C23" w:rsidRPr="0013165C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81008D3" w14:textId="77777777" w:rsidR="00ED5C23" w:rsidRPr="0013165C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A2F47B1" w14:textId="77777777" w:rsidR="00ED5C23" w:rsidRPr="0013165C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2DE1E41" w14:textId="77777777" w:rsidR="00ED5C23" w:rsidRPr="0013165C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6BFE" w14:textId="77777777" w:rsidR="00BB2D94" w:rsidRPr="0013165C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DAF2" w14:textId="77777777" w:rsidR="00BB2D94" w:rsidRPr="0013165C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D804F9E" w14:textId="77777777" w:rsidR="0013165C" w:rsidRDefault="0013165C" w:rsidP="005E6B15">
      <w:pPr>
        <w:rPr>
          <w:rFonts w:asciiTheme="minorHAnsi" w:hAnsiTheme="minorHAnsi" w:cstheme="minorHAnsi"/>
          <w:sz w:val="24"/>
          <w:szCs w:val="24"/>
        </w:rPr>
      </w:pPr>
    </w:p>
    <w:p w14:paraId="3E7B616D" w14:textId="77777777" w:rsidR="0013165C" w:rsidRDefault="0013165C" w:rsidP="0013165C">
      <w:pPr>
        <w:rPr>
          <w:rFonts w:asciiTheme="minorHAnsi" w:hAnsiTheme="minorHAnsi" w:cstheme="minorHAnsi"/>
          <w:sz w:val="24"/>
          <w:szCs w:val="24"/>
        </w:rPr>
      </w:pPr>
    </w:p>
    <w:p w14:paraId="1E556459" w14:textId="77777777" w:rsidR="0013165C" w:rsidRDefault="0013165C" w:rsidP="0013165C">
      <w:pPr>
        <w:rPr>
          <w:rFonts w:asciiTheme="minorHAnsi" w:hAnsiTheme="minorHAnsi" w:cstheme="minorHAnsi"/>
          <w:sz w:val="24"/>
          <w:szCs w:val="24"/>
        </w:rPr>
      </w:pPr>
    </w:p>
    <w:p w14:paraId="4CF76453" w14:textId="15B56D1C" w:rsidR="005E6B15" w:rsidRPr="0013165C" w:rsidRDefault="005E6B15" w:rsidP="0013165C">
      <w:pPr>
        <w:rPr>
          <w:rFonts w:asciiTheme="minorHAnsi" w:hAnsiTheme="minorHAnsi" w:cstheme="minorHAnsi"/>
          <w:sz w:val="24"/>
          <w:szCs w:val="24"/>
        </w:rPr>
      </w:pPr>
      <w:r w:rsidRPr="0013165C">
        <w:rPr>
          <w:rFonts w:asciiTheme="minorHAnsi" w:hAnsiTheme="minorHAnsi" w:cstheme="minorHAnsi"/>
          <w:sz w:val="24"/>
          <w:szCs w:val="24"/>
        </w:rPr>
        <w:t>Miejscowość: …</w:t>
      </w:r>
      <w:r w:rsidR="00ED225D" w:rsidRPr="0013165C">
        <w:rPr>
          <w:rFonts w:asciiTheme="minorHAnsi" w:hAnsiTheme="minorHAnsi" w:cstheme="minorHAnsi"/>
          <w:sz w:val="24"/>
          <w:szCs w:val="24"/>
        </w:rPr>
        <w:t xml:space="preserve">…………….., dn……………….                               </w:t>
      </w:r>
      <w:r w:rsidR="0013165C">
        <w:rPr>
          <w:rFonts w:asciiTheme="minorHAnsi" w:hAnsiTheme="minorHAnsi" w:cstheme="minorHAnsi"/>
          <w:sz w:val="24"/>
          <w:szCs w:val="24"/>
        </w:rPr>
        <w:t xml:space="preserve">                 </w:t>
      </w:r>
      <w:r w:rsidR="00ED225D" w:rsidRPr="0013165C">
        <w:rPr>
          <w:rFonts w:asciiTheme="minorHAnsi" w:hAnsiTheme="minorHAnsi" w:cstheme="minorHAnsi"/>
          <w:sz w:val="24"/>
          <w:szCs w:val="24"/>
        </w:rPr>
        <w:t>………………………</w:t>
      </w:r>
    </w:p>
    <w:p w14:paraId="49D0B49F" w14:textId="77777777" w:rsidR="00A33F3A" w:rsidRPr="0013165C" w:rsidRDefault="005E6B15" w:rsidP="005E6B15">
      <w:pPr>
        <w:rPr>
          <w:rFonts w:asciiTheme="minorHAnsi" w:hAnsiTheme="minorHAnsi" w:cstheme="minorHAnsi"/>
          <w:sz w:val="24"/>
          <w:szCs w:val="24"/>
        </w:rPr>
      </w:pPr>
      <w:r w:rsidRPr="0013165C"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13165C">
        <w:rPr>
          <w:rFonts w:asciiTheme="minorHAnsi" w:hAnsiTheme="minorHAnsi" w:cstheme="minorHAnsi"/>
          <w:i/>
          <w:sz w:val="24"/>
          <w:szCs w:val="24"/>
        </w:rPr>
        <w:t xml:space="preserve">       </w:t>
      </w:r>
      <w:r w:rsidRPr="0013165C">
        <w:rPr>
          <w:rFonts w:asciiTheme="minorHAnsi" w:hAnsiTheme="minorHAnsi" w:cstheme="minorHAnsi"/>
          <w:i/>
          <w:sz w:val="24"/>
          <w:szCs w:val="24"/>
        </w:rPr>
        <w:t>(podpis)</w:t>
      </w:r>
    </w:p>
    <w:sectPr w:rsidR="00A33F3A" w:rsidRPr="0013165C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BAEE6" w14:textId="77777777" w:rsidR="00533CD9" w:rsidRDefault="00533CD9" w:rsidP="001555DB">
      <w:r>
        <w:separator/>
      </w:r>
    </w:p>
  </w:endnote>
  <w:endnote w:type="continuationSeparator" w:id="0">
    <w:p w14:paraId="024C8406" w14:textId="77777777" w:rsidR="00533CD9" w:rsidRDefault="00533CD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850B5" w14:textId="77777777" w:rsidR="00340CA0" w:rsidRDefault="00FC5373" w:rsidP="00340CA0">
    <w:pPr>
      <w:pStyle w:val="Stopka"/>
      <w:jc w:val="right"/>
    </w:pPr>
    <w:r>
      <w:rPr>
        <w:noProof/>
      </w:rPr>
      <w:pict w14:anchorId="052C07B8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3D2D1881" w14:textId="77777777" w:rsidR="00340CA0" w:rsidRDefault="00340CA0" w:rsidP="00F04D2E">
    <w:pPr>
      <w:pStyle w:val="Stopka"/>
    </w:pPr>
  </w:p>
  <w:p w14:paraId="0611E44F" w14:textId="77777777"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E03E3" w14:textId="77777777" w:rsidR="00533CD9" w:rsidRDefault="00533CD9" w:rsidP="001555DB">
      <w:r>
        <w:separator/>
      </w:r>
    </w:p>
  </w:footnote>
  <w:footnote w:type="continuationSeparator" w:id="0">
    <w:p w14:paraId="470F5ECC" w14:textId="77777777" w:rsidR="00533CD9" w:rsidRDefault="00533CD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F814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488F48E0" w14:textId="77777777" w:rsidR="00844769" w:rsidRDefault="00844769">
    <w:pPr>
      <w:pStyle w:val="Nagwek"/>
    </w:pPr>
  </w:p>
  <w:p w14:paraId="3BEB892D" w14:textId="77777777" w:rsidR="001555DB" w:rsidRDefault="00FC5373">
    <w:pPr>
      <w:pStyle w:val="Nagwek"/>
    </w:pPr>
    <w:r>
      <w:rPr>
        <w:noProof/>
        <w:color w:val="339966"/>
      </w:rPr>
      <w:pict w14:anchorId="1D9556B4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0731728">
    <w:abstractNumId w:val="1"/>
  </w:num>
  <w:num w:numId="2" w16cid:durableId="1615017042">
    <w:abstractNumId w:val="36"/>
  </w:num>
  <w:num w:numId="3" w16cid:durableId="1763332955">
    <w:abstractNumId w:val="40"/>
  </w:num>
  <w:num w:numId="4" w16cid:durableId="1243376171">
    <w:abstractNumId w:val="32"/>
  </w:num>
  <w:num w:numId="5" w16cid:durableId="782454062">
    <w:abstractNumId w:val="53"/>
  </w:num>
  <w:num w:numId="6" w16cid:durableId="107891834">
    <w:abstractNumId w:val="55"/>
  </w:num>
  <w:num w:numId="7" w16cid:durableId="1715619100">
    <w:abstractNumId w:val="26"/>
  </w:num>
  <w:num w:numId="8" w16cid:durableId="569000407">
    <w:abstractNumId w:val="49"/>
  </w:num>
  <w:num w:numId="9" w16cid:durableId="1895850376">
    <w:abstractNumId w:val="47"/>
  </w:num>
  <w:num w:numId="10" w16cid:durableId="126826050">
    <w:abstractNumId w:val="38"/>
  </w:num>
  <w:num w:numId="11" w16cid:durableId="614748206">
    <w:abstractNumId w:val="61"/>
  </w:num>
  <w:num w:numId="12" w16cid:durableId="1195459597">
    <w:abstractNumId w:val="46"/>
  </w:num>
  <w:num w:numId="13" w16cid:durableId="847209160">
    <w:abstractNumId w:val="57"/>
  </w:num>
  <w:num w:numId="14" w16cid:durableId="1661157346">
    <w:abstractNumId w:val="43"/>
  </w:num>
  <w:num w:numId="15" w16cid:durableId="624115077">
    <w:abstractNumId w:val="58"/>
  </w:num>
  <w:num w:numId="16" w16cid:durableId="1799840353">
    <w:abstractNumId w:val="45"/>
  </w:num>
  <w:num w:numId="17" w16cid:durableId="245194622">
    <w:abstractNumId w:val="59"/>
  </w:num>
  <w:num w:numId="18" w16cid:durableId="1511217982">
    <w:abstractNumId w:val="51"/>
  </w:num>
  <w:num w:numId="19" w16cid:durableId="626474009">
    <w:abstractNumId w:val="52"/>
  </w:num>
  <w:num w:numId="20" w16cid:durableId="1642152923">
    <w:abstractNumId w:val="34"/>
  </w:num>
  <w:num w:numId="21" w16cid:durableId="128207966">
    <w:abstractNumId w:val="56"/>
  </w:num>
  <w:num w:numId="22" w16cid:durableId="472218919">
    <w:abstractNumId w:val="39"/>
  </w:num>
  <w:num w:numId="23" w16cid:durableId="20670404">
    <w:abstractNumId w:val="44"/>
  </w:num>
  <w:num w:numId="24" w16cid:durableId="1876966640">
    <w:abstractNumId w:val="29"/>
  </w:num>
  <w:num w:numId="25" w16cid:durableId="734814337">
    <w:abstractNumId w:val="48"/>
  </w:num>
  <w:num w:numId="26" w16cid:durableId="460152412">
    <w:abstractNumId w:val="50"/>
  </w:num>
  <w:num w:numId="27" w16cid:durableId="787242422">
    <w:abstractNumId w:val="37"/>
  </w:num>
  <w:num w:numId="28" w16cid:durableId="1715082629">
    <w:abstractNumId w:val="22"/>
  </w:num>
  <w:num w:numId="29" w16cid:durableId="521552880">
    <w:abstractNumId w:val="30"/>
  </w:num>
  <w:num w:numId="30" w16cid:durableId="716930516">
    <w:abstractNumId w:val="27"/>
  </w:num>
  <w:num w:numId="31" w16cid:durableId="2127577438">
    <w:abstractNumId w:val="42"/>
  </w:num>
  <w:num w:numId="32" w16cid:durableId="1161114758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53C4"/>
    <w:rsid w:val="00011211"/>
    <w:rsid w:val="00012415"/>
    <w:rsid w:val="00020A34"/>
    <w:rsid w:val="00020DB3"/>
    <w:rsid w:val="0002326C"/>
    <w:rsid w:val="00030310"/>
    <w:rsid w:val="00032DFA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165C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90674"/>
    <w:rsid w:val="0019184E"/>
    <w:rsid w:val="00191BDC"/>
    <w:rsid w:val="00192941"/>
    <w:rsid w:val="0019336B"/>
    <w:rsid w:val="001A577E"/>
    <w:rsid w:val="001A7795"/>
    <w:rsid w:val="001B7AE6"/>
    <w:rsid w:val="001D450E"/>
    <w:rsid w:val="001F2D6C"/>
    <w:rsid w:val="001F44B4"/>
    <w:rsid w:val="002015E6"/>
    <w:rsid w:val="00205B4A"/>
    <w:rsid w:val="00215189"/>
    <w:rsid w:val="00221C9F"/>
    <w:rsid w:val="00222EA8"/>
    <w:rsid w:val="002231E5"/>
    <w:rsid w:val="00236340"/>
    <w:rsid w:val="00284FFC"/>
    <w:rsid w:val="00290FBD"/>
    <w:rsid w:val="0029370E"/>
    <w:rsid w:val="00293ECE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2A0A"/>
    <w:rsid w:val="003055FF"/>
    <w:rsid w:val="003056FA"/>
    <w:rsid w:val="003142AC"/>
    <w:rsid w:val="00322DAF"/>
    <w:rsid w:val="00334858"/>
    <w:rsid w:val="00340CA0"/>
    <w:rsid w:val="003508BD"/>
    <w:rsid w:val="00354A63"/>
    <w:rsid w:val="00361E63"/>
    <w:rsid w:val="0037107C"/>
    <w:rsid w:val="00384255"/>
    <w:rsid w:val="00385FD8"/>
    <w:rsid w:val="00392372"/>
    <w:rsid w:val="003A5410"/>
    <w:rsid w:val="003C3A13"/>
    <w:rsid w:val="003E7ADD"/>
    <w:rsid w:val="003E7E16"/>
    <w:rsid w:val="003F3EEE"/>
    <w:rsid w:val="003F50E5"/>
    <w:rsid w:val="003F6235"/>
    <w:rsid w:val="00400796"/>
    <w:rsid w:val="00402B49"/>
    <w:rsid w:val="00404F36"/>
    <w:rsid w:val="00422532"/>
    <w:rsid w:val="00426C46"/>
    <w:rsid w:val="00430865"/>
    <w:rsid w:val="004379D4"/>
    <w:rsid w:val="00441E4B"/>
    <w:rsid w:val="00445767"/>
    <w:rsid w:val="004473B6"/>
    <w:rsid w:val="004511E6"/>
    <w:rsid w:val="00453907"/>
    <w:rsid w:val="00456E08"/>
    <w:rsid w:val="00460570"/>
    <w:rsid w:val="00471CDE"/>
    <w:rsid w:val="00480A9A"/>
    <w:rsid w:val="00487E6C"/>
    <w:rsid w:val="00492D49"/>
    <w:rsid w:val="004A4F1B"/>
    <w:rsid w:val="004B3463"/>
    <w:rsid w:val="004B7367"/>
    <w:rsid w:val="004C3AB9"/>
    <w:rsid w:val="004F1735"/>
    <w:rsid w:val="004F2F0C"/>
    <w:rsid w:val="004F7E68"/>
    <w:rsid w:val="005000CC"/>
    <w:rsid w:val="005072B2"/>
    <w:rsid w:val="005135D7"/>
    <w:rsid w:val="00514960"/>
    <w:rsid w:val="00515550"/>
    <w:rsid w:val="005162E5"/>
    <w:rsid w:val="00521799"/>
    <w:rsid w:val="005269E4"/>
    <w:rsid w:val="00527CCE"/>
    <w:rsid w:val="00527D1D"/>
    <w:rsid w:val="00533CD9"/>
    <w:rsid w:val="0054202C"/>
    <w:rsid w:val="00556E58"/>
    <w:rsid w:val="00560008"/>
    <w:rsid w:val="00571CA0"/>
    <w:rsid w:val="005845B5"/>
    <w:rsid w:val="00593575"/>
    <w:rsid w:val="0059371D"/>
    <w:rsid w:val="005973E0"/>
    <w:rsid w:val="005A5888"/>
    <w:rsid w:val="005B0D5E"/>
    <w:rsid w:val="005B6760"/>
    <w:rsid w:val="005C415D"/>
    <w:rsid w:val="005C703E"/>
    <w:rsid w:val="005D75CC"/>
    <w:rsid w:val="005D7DD7"/>
    <w:rsid w:val="005E39A6"/>
    <w:rsid w:val="005E6B15"/>
    <w:rsid w:val="005E7906"/>
    <w:rsid w:val="00604781"/>
    <w:rsid w:val="00607716"/>
    <w:rsid w:val="0061529E"/>
    <w:rsid w:val="006170F6"/>
    <w:rsid w:val="006229E8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1CC7"/>
    <w:rsid w:val="0069275F"/>
    <w:rsid w:val="006B113E"/>
    <w:rsid w:val="006B5956"/>
    <w:rsid w:val="006B6FF3"/>
    <w:rsid w:val="006C04E0"/>
    <w:rsid w:val="006D5327"/>
    <w:rsid w:val="006E1E4C"/>
    <w:rsid w:val="006F28CF"/>
    <w:rsid w:val="006F6B87"/>
    <w:rsid w:val="0070473A"/>
    <w:rsid w:val="007047DE"/>
    <w:rsid w:val="00727DD5"/>
    <w:rsid w:val="00731524"/>
    <w:rsid w:val="00760690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801BD4"/>
    <w:rsid w:val="008127E1"/>
    <w:rsid w:val="00817882"/>
    <w:rsid w:val="008249C7"/>
    <w:rsid w:val="00824E62"/>
    <w:rsid w:val="00830EDA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B7A50"/>
    <w:rsid w:val="008C166F"/>
    <w:rsid w:val="008D0989"/>
    <w:rsid w:val="008D55BE"/>
    <w:rsid w:val="008E2780"/>
    <w:rsid w:val="008E4B58"/>
    <w:rsid w:val="008E6106"/>
    <w:rsid w:val="008F0661"/>
    <w:rsid w:val="008F3A63"/>
    <w:rsid w:val="008F5B6D"/>
    <w:rsid w:val="008F6B42"/>
    <w:rsid w:val="008F70FB"/>
    <w:rsid w:val="00907664"/>
    <w:rsid w:val="00913F2F"/>
    <w:rsid w:val="009144A0"/>
    <w:rsid w:val="009164FE"/>
    <w:rsid w:val="00922666"/>
    <w:rsid w:val="009304AC"/>
    <w:rsid w:val="009442BD"/>
    <w:rsid w:val="009446D4"/>
    <w:rsid w:val="009464D2"/>
    <w:rsid w:val="009470B7"/>
    <w:rsid w:val="00951E2E"/>
    <w:rsid w:val="00966AE1"/>
    <w:rsid w:val="0097143B"/>
    <w:rsid w:val="009827E5"/>
    <w:rsid w:val="00983333"/>
    <w:rsid w:val="0098735B"/>
    <w:rsid w:val="009A0324"/>
    <w:rsid w:val="009A338D"/>
    <w:rsid w:val="009B29C1"/>
    <w:rsid w:val="009B395D"/>
    <w:rsid w:val="009C31D2"/>
    <w:rsid w:val="009E0673"/>
    <w:rsid w:val="009F5890"/>
    <w:rsid w:val="00A02504"/>
    <w:rsid w:val="00A06BA5"/>
    <w:rsid w:val="00A33851"/>
    <w:rsid w:val="00A33F3A"/>
    <w:rsid w:val="00A36E03"/>
    <w:rsid w:val="00A40FE5"/>
    <w:rsid w:val="00A734DD"/>
    <w:rsid w:val="00A8329C"/>
    <w:rsid w:val="00A86F19"/>
    <w:rsid w:val="00A9023A"/>
    <w:rsid w:val="00A9708E"/>
    <w:rsid w:val="00AA09E9"/>
    <w:rsid w:val="00AA3909"/>
    <w:rsid w:val="00AA7E65"/>
    <w:rsid w:val="00AB27FB"/>
    <w:rsid w:val="00AD2D66"/>
    <w:rsid w:val="00AD6ED7"/>
    <w:rsid w:val="00AD77FA"/>
    <w:rsid w:val="00AE5C87"/>
    <w:rsid w:val="00AE5EB7"/>
    <w:rsid w:val="00AE7F4E"/>
    <w:rsid w:val="00B01C48"/>
    <w:rsid w:val="00B02FC3"/>
    <w:rsid w:val="00B03CAC"/>
    <w:rsid w:val="00B11BC1"/>
    <w:rsid w:val="00B145DD"/>
    <w:rsid w:val="00B167BD"/>
    <w:rsid w:val="00B25B53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3AC"/>
    <w:rsid w:val="00BB2D94"/>
    <w:rsid w:val="00BB3751"/>
    <w:rsid w:val="00BC02D3"/>
    <w:rsid w:val="00BC1333"/>
    <w:rsid w:val="00BC7534"/>
    <w:rsid w:val="00BD0D4B"/>
    <w:rsid w:val="00BD525E"/>
    <w:rsid w:val="00BD6856"/>
    <w:rsid w:val="00BE6A38"/>
    <w:rsid w:val="00BF7EB6"/>
    <w:rsid w:val="00C1247E"/>
    <w:rsid w:val="00C1507B"/>
    <w:rsid w:val="00C17EB3"/>
    <w:rsid w:val="00C26384"/>
    <w:rsid w:val="00C355CA"/>
    <w:rsid w:val="00C35E19"/>
    <w:rsid w:val="00C362B6"/>
    <w:rsid w:val="00C44A8E"/>
    <w:rsid w:val="00C5538B"/>
    <w:rsid w:val="00C626C9"/>
    <w:rsid w:val="00C67A14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25BC"/>
    <w:rsid w:val="00CA4CA2"/>
    <w:rsid w:val="00CA77C6"/>
    <w:rsid w:val="00CB418D"/>
    <w:rsid w:val="00CC0667"/>
    <w:rsid w:val="00CE6E72"/>
    <w:rsid w:val="00CE7048"/>
    <w:rsid w:val="00D00FC9"/>
    <w:rsid w:val="00D07BA6"/>
    <w:rsid w:val="00D12045"/>
    <w:rsid w:val="00D168CA"/>
    <w:rsid w:val="00D21150"/>
    <w:rsid w:val="00D3098F"/>
    <w:rsid w:val="00D316BB"/>
    <w:rsid w:val="00D36909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77B6"/>
    <w:rsid w:val="00DD02A1"/>
    <w:rsid w:val="00DD1A1C"/>
    <w:rsid w:val="00DD29E7"/>
    <w:rsid w:val="00DD4D62"/>
    <w:rsid w:val="00DE08FB"/>
    <w:rsid w:val="00DE2896"/>
    <w:rsid w:val="00DE3577"/>
    <w:rsid w:val="00DE4754"/>
    <w:rsid w:val="00DE748D"/>
    <w:rsid w:val="00DF0308"/>
    <w:rsid w:val="00E12CF0"/>
    <w:rsid w:val="00E227BF"/>
    <w:rsid w:val="00E31056"/>
    <w:rsid w:val="00E43F31"/>
    <w:rsid w:val="00E50563"/>
    <w:rsid w:val="00E54414"/>
    <w:rsid w:val="00E67C83"/>
    <w:rsid w:val="00E87057"/>
    <w:rsid w:val="00E92A49"/>
    <w:rsid w:val="00EA18AD"/>
    <w:rsid w:val="00EA3687"/>
    <w:rsid w:val="00EA461F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F01A0A"/>
    <w:rsid w:val="00F04D2E"/>
    <w:rsid w:val="00F13A1A"/>
    <w:rsid w:val="00F15C48"/>
    <w:rsid w:val="00F267DE"/>
    <w:rsid w:val="00F3528B"/>
    <w:rsid w:val="00F4339D"/>
    <w:rsid w:val="00F46B6C"/>
    <w:rsid w:val="00F63A28"/>
    <w:rsid w:val="00F660CF"/>
    <w:rsid w:val="00F6685F"/>
    <w:rsid w:val="00F70EB7"/>
    <w:rsid w:val="00F7314E"/>
    <w:rsid w:val="00F740A9"/>
    <w:rsid w:val="00F77996"/>
    <w:rsid w:val="00F82050"/>
    <w:rsid w:val="00F87AB9"/>
    <w:rsid w:val="00F90DBC"/>
    <w:rsid w:val="00FA7BCA"/>
    <w:rsid w:val="00FB45ED"/>
    <w:rsid w:val="00FB66E8"/>
    <w:rsid w:val="00FB6FF6"/>
    <w:rsid w:val="00FC2AAF"/>
    <w:rsid w:val="00FC5373"/>
    <w:rsid w:val="00FD4B59"/>
    <w:rsid w:val="00FD5821"/>
    <w:rsid w:val="00FE553D"/>
    <w:rsid w:val="00FF2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3B3D1B16"/>
  <w15:docId w15:val="{1B9406C7-E868-4DB7-ACFA-ED9C43B72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29</cp:revision>
  <cp:lastPrinted>2019-02-08T07:12:00Z</cp:lastPrinted>
  <dcterms:created xsi:type="dcterms:W3CDTF">2021-08-08T18:35:00Z</dcterms:created>
  <dcterms:modified xsi:type="dcterms:W3CDTF">2023-09-21T11:52:00Z</dcterms:modified>
</cp:coreProperties>
</file>