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7B831DCD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0FC0">
        <w:rPr>
          <w:rFonts w:ascii="Calibri" w:hAnsi="Calibri"/>
          <w:b/>
          <w:color w:val="FF0000"/>
          <w:sz w:val="24"/>
          <w:szCs w:val="24"/>
        </w:rPr>
        <w:t>2</w:t>
      </w:r>
      <w:r w:rsidR="004F0E16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7C4D0408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7C40B7">
        <w:rPr>
          <w:rFonts w:ascii="Calibri" w:hAnsi="Calibri"/>
          <w:sz w:val="24"/>
          <w:szCs w:val="24"/>
        </w:rPr>
        <w:t xml:space="preserve"> </w:t>
      </w:r>
      <w:r w:rsidR="007C40B7" w:rsidRPr="007C40B7">
        <w:rPr>
          <w:rFonts w:ascii="Calibri" w:hAnsi="Calibri"/>
          <w:sz w:val="24"/>
          <w:szCs w:val="24"/>
        </w:rPr>
        <w:t>2023/BZP 00407814/01 z dnia 2023-09-21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48606D1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0412DA2B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9F71CB" w:rsidRPr="00EB00DB">
        <w:rPr>
          <w:rFonts w:ascii="Calibri" w:eastAsia="Calibri" w:hAnsi="Calibri" w:cs="Calibri"/>
          <w:b/>
          <w:bCs/>
          <w:sz w:val="24"/>
          <w:szCs w:val="24"/>
          <w:lang w:eastAsia="en-US"/>
        </w:rPr>
        <w:t>Utworzenie systemu monitoringu dla gminy Klembów z systemem Automatycznego Rozpoznawania Tablic Rejestracyjnych (ANPR) – dostawa sprzętu</w:t>
      </w:r>
      <w:r w:rsidR="000B6B9A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7C40B7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6B9A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0FC0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0E16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40B7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9F71CB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38</cp:revision>
  <cp:lastPrinted>2012-01-20T09:48:00Z</cp:lastPrinted>
  <dcterms:created xsi:type="dcterms:W3CDTF">2023-04-26T19:30:00Z</dcterms:created>
  <dcterms:modified xsi:type="dcterms:W3CDTF">2023-09-21T11:52:00Z</dcterms:modified>
</cp:coreProperties>
</file>