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5D574680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0F3C48">
        <w:rPr>
          <w:rFonts w:ascii="Calibri" w:hAnsi="Calibri"/>
          <w:b/>
          <w:color w:val="FF0000"/>
          <w:sz w:val="24"/>
          <w:szCs w:val="24"/>
        </w:rPr>
        <w:t>2</w:t>
      </w:r>
      <w:r w:rsidR="00F8346D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9E7FE92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840F86">
        <w:rPr>
          <w:rFonts w:ascii="Calibri" w:hAnsi="Calibri"/>
          <w:sz w:val="24"/>
          <w:szCs w:val="24"/>
        </w:rPr>
        <w:t xml:space="preserve"> </w:t>
      </w:r>
      <w:r w:rsidR="00840F86" w:rsidRPr="00840F86">
        <w:rPr>
          <w:rFonts w:ascii="Calibri" w:hAnsi="Calibri"/>
          <w:sz w:val="24"/>
          <w:szCs w:val="24"/>
        </w:rPr>
        <w:t>2023/BZP 00407814/01 z dnia 2023-09-21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3D6FFE37" w:rsidR="008D571A" w:rsidRPr="004C517F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444003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840F8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678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52</cp:revision>
  <cp:lastPrinted>2016-11-29T15:51:00Z</cp:lastPrinted>
  <dcterms:created xsi:type="dcterms:W3CDTF">2023-04-26T19:38:00Z</dcterms:created>
  <dcterms:modified xsi:type="dcterms:W3CDTF">2023-09-21T11:52:00Z</dcterms:modified>
</cp:coreProperties>
</file>