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697FC271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0F3C48">
        <w:rPr>
          <w:rFonts w:ascii="Calibri" w:hAnsi="Calibri"/>
          <w:b/>
          <w:color w:val="FF0000"/>
          <w:sz w:val="24"/>
          <w:szCs w:val="24"/>
        </w:rPr>
        <w:t>2</w:t>
      </w:r>
      <w:r w:rsidR="00C11ED9">
        <w:rPr>
          <w:rFonts w:ascii="Calibri" w:hAnsi="Calibri"/>
          <w:b/>
          <w:color w:val="FF0000"/>
          <w:sz w:val="24"/>
          <w:szCs w:val="24"/>
        </w:rPr>
        <w:t>2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65035EFF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ED2E86">
        <w:rPr>
          <w:rFonts w:ascii="Calibri" w:hAnsi="Calibri"/>
          <w:sz w:val="24"/>
          <w:szCs w:val="24"/>
        </w:rPr>
        <w:t xml:space="preserve"> </w:t>
      </w:r>
      <w:r w:rsidR="00ED2E86" w:rsidRPr="00ED2E86">
        <w:rPr>
          <w:rFonts w:ascii="Calibri" w:hAnsi="Calibri"/>
          <w:sz w:val="24"/>
          <w:szCs w:val="24"/>
        </w:rPr>
        <w:t>2023/BZP 00426824/01 z dnia 2023-10-04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8A275FE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4B45BF8" w14:textId="3D6FFE37" w:rsidR="008D571A" w:rsidRPr="004C517F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444003" w:rsidRPr="00EB00DB">
        <w:rPr>
          <w:rFonts w:ascii="Calibri" w:eastAsia="Calibri" w:hAnsi="Calibri" w:cs="Calibri"/>
          <w:b/>
          <w:bCs/>
          <w:sz w:val="24"/>
          <w:szCs w:val="24"/>
          <w:lang w:eastAsia="en-US"/>
        </w:rPr>
        <w:t>Utworzenie systemu monitoringu dla gminy Klembów z systemem Automatycznego Rozpoznawania Tablic Rejestracyjnych (ANPR) – dostawa sprzętu</w:t>
      </w:r>
      <w:r w:rsidR="00762F86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  <w:r w:rsidR="00613734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Pr="004C517F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00F1CB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ED2E86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1ED9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2E86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678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54</cp:revision>
  <cp:lastPrinted>2016-11-29T15:51:00Z</cp:lastPrinted>
  <dcterms:created xsi:type="dcterms:W3CDTF">2023-04-26T19:38:00Z</dcterms:created>
  <dcterms:modified xsi:type="dcterms:W3CDTF">2023-10-04T09:22:00Z</dcterms:modified>
</cp:coreProperties>
</file>