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FE42E" w14:textId="3CD35AF3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CA25BC">
        <w:rPr>
          <w:rFonts w:asciiTheme="minorHAnsi" w:hAnsiTheme="minorHAnsi" w:cstheme="minorHAnsi"/>
          <w:b/>
          <w:color w:val="FF0000"/>
          <w:sz w:val="24"/>
          <w:szCs w:val="24"/>
        </w:rPr>
        <w:t>2</w:t>
      </w:r>
      <w:r w:rsidR="009A2634">
        <w:rPr>
          <w:rFonts w:asciiTheme="minorHAnsi" w:hAnsiTheme="minorHAnsi" w:cstheme="minorHAnsi"/>
          <w:b/>
          <w:color w:val="FF0000"/>
          <w:sz w:val="24"/>
          <w:szCs w:val="24"/>
        </w:rPr>
        <w:t>3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9144A0" w:rsidRPr="0013165C">
        <w:rPr>
          <w:rFonts w:asciiTheme="minorHAnsi" w:hAnsiTheme="minorHAnsi" w:cstheme="minorHAnsi"/>
          <w:b/>
          <w:sz w:val="24"/>
          <w:szCs w:val="24"/>
        </w:rPr>
        <w:t>3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28C1A489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27D1DDEF" w14:textId="77C8D1F7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3D16B7">
        <w:rPr>
          <w:rFonts w:asciiTheme="minorHAnsi" w:hAnsiTheme="minorHAnsi" w:cstheme="minorHAnsi"/>
          <w:sz w:val="24"/>
          <w:szCs w:val="24"/>
        </w:rPr>
        <w:t xml:space="preserve"> </w:t>
      </w:r>
      <w:r w:rsidR="003D16B7" w:rsidRPr="003D16B7">
        <w:rPr>
          <w:rFonts w:asciiTheme="minorHAnsi" w:hAnsiTheme="minorHAnsi" w:cstheme="minorHAnsi"/>
          <w:sz w:val="24"/>
          <w:szCs w:val="24"/>
        </w:rPr>
        <w:t>2023/BZP 00430164/01 z dnia 2023-10-05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487BDAE9" w14:textId="77777777" w:rsidTr="001F2D6C">
        <w:tc>
          <w:tcPr>
            <w:tcW w:w="9212" w:type="dxa"/>
            <w:shd w:val="clear" w:color="auto" w:fill="767171"/>
          </w:tcPr>
          <w:p w14:paraId="393BDC36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5289E792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164D5C9E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F85BE75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18E84FFE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35193AC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 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9B0381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4E2336B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04DB7B9F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3223DE1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reprezentowany przez: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03ACC6A5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30E6E77A" w14:textId="2FBD2025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3262C5" w:rsidRPr="003262C5">
        <w:rPr>
          <w:rFonts w:ascii="Calibri" w:eastAsia="Calibri" w:hAnsi="Calibri" w:cs="Calibri"/>
          <w:b/>
          <w:bCs/>
          <w:sz w:val="24"/>
          <w:szCs w:val="24"/>
          <w:lang w:eastAsia="en-US"/>
        </w:rPr>
        <w:t>Zakup i dostawa samojezdnej zamiatarki drogowej z funkcją mycia na mokro</w:t>
      </w:r>
      <w:r w:rsidR="00DE2896">
        <w:rPr>
          <w:rFonts w:asciiTheme="minorHAnsi" w:hAnsiTheme="minorHAnsi" w:cstheme="minorHAnsi"/>
          <w:b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DE2896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13165C" w14:paraId="27E1EAF9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F123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9FEF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3F6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263A5991" w14:textId="77777777" w:rsidR="00BB2D94" w:rsidRPr="0013165C" w:rsidRDefault="00205B4A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E82B" w14:textId="77777777" w:rsidR="005072B2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16F980F5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7CD4E77B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brutto w PLN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88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Data i miejsce wykonania</w:t>
            </w:r>
            <w:r w:rsidR="005072B2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przedmiotu zamówienia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13165C" w14:paraId="3D9E506E" w14:textId="77777777" w:rsidTr="0013165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FA3" w14:textId="77777777" w:rsidR="00ED225D" w:rsidRPr="0013165C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724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907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0C86D2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9CDF6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7329C2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9E589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B893E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1008D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2F47B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DE1E4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6BFE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AF2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804F9E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3E7B616D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1E556459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117609F9" w14:textId="77777777" w:rsidR="003262C5" w:rsidRDefault="003262C5" w:rsidP="0013165C">
      <w:pPr>
        <w:rPr>
          <w:rFonts w:asciiTheme="minorHAnsi" w:hAnsiTheme="minorHAnsi" w:cstheme="minorHAnsi"/>
          <w:sz w:val="24"/>
          <w:szCs w:val="24"/>
        </w:rPr>
      </w:pPr>
    </w:p>
    <w:p w14:paraId="7B0E6B43" w14:textId="77777777" w:rsidR="003262C5" w:rsidRDefault="003262C5" w:rsidP="0013165C">
      <w:pPr>
        <w:rPr>
          <w:rFonts w:asciiTheme="minorHAnsi" w:hAnsiTheme="minorHAnsi" w:cstheme="minorHAnsi"/>
          <w:sz w:val="24"/>
          <w:szCs w:val="24"/>
        </w:rPr>
      </w:pPr>
    </w:p>
    <w:p w14:paraId="4CF76453" w14:textId="7335D4B6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9D0B49F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AEE6" w14:textId="77777777" w:rsidR="00533CD9" w:rsidRDefault="00533CD9" w:rsidP="001555DB">
      <w:r>
        <w:separator/>
      </w:r>
    </w:p>
  </w:endnote>
  <w:endnote w:type="continuationSeparator" w:id="0">
    <w:p w14:paraId="024C8406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50B5" w14:textId="77777777" w:rsidR="00340CA0" w:rsidRDefault="003D16B7" w:rsidP="00340CA0">
    <w:pPr>
      <w:pStyle w:val="Stopka"/>
      <w:jc w:val="right"/>
    </w:pPr>
    <w:r>
      <w:rPr>
        <w:noProof/>
      </w:rPr>
      <w:pict w14:anchorId="052C07B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D2D1881" w14:textId="77777777" w:rsidR="00340CA0" w:rsidRDefault="00340CA0" w:rsidP="00F04D2E">
    <w:pPr>
      <w:pStyle w:val="Stopka"/>
    </w:pPr>
  </w:p>
  <w:p w14:paraId="0611E44F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03E3" w14:textId="77777777" w:rsidR="00533CD9" w:rsidRDefault="00533CD9" w:rsidP="001555DB">
      <w:r>
        <w:separator/>
      </w:r>
    </w:p>
  </w:footnote>
  <w:footnote w:type="continuationSeparator" w:id="0">
    <w:p w14:paraId="470F5ECC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814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88F48E0" w14:textId="77777777" w:rsidR="00844769" w:rsidRDefault="00844769">
    <w:pPr>
      <w:pStyle w:val="Nagwek"/>
    </w:pPr>
  </w:p>
  <w:p w14:paraId="3BEB892D" w14:textId="77777777" w:rsidR="001555DB" w:rsidRDefault="003D16B7">
    <w:pPr>
      <w:pStyle w:val="Nagwek"/>
    </w:pPr>
    <w:r>
      <w:rPr>
        <w:noProof/>
        <w:color w:val="339966"/>
      </w:rPr>
      <w:pict w14:anchorId="1D9556B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262C5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D16B7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162E5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96033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263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31E5A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25B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2896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685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C5373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B3D1B16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34</cp:revision>
  <cp:lastPrinted>2019-02-08T07:12:00Z</cp:lastPrinted>
  <dcterms:created xsi:type="dcterms:W3CDTF">2021-08-08T18:35:00Z</dcterms:created>
  <dcterms:modified xsi:type="dcterms:W3CDTF">2023-10-05T12:21:00Z</dcterms:modified>
</cp:coreProperties>
</file>