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15458C45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0FC0">
        <w:rPr>
          <w:rFonts w:ascii="Calibri" w:hAnsi="Calibri"/>
          <w:b/>
          <w:color w:val="FF0000"/>
          <w:sz w:val="24"/>
          <w:szCs w:val="24"/>
        </w:rPr>
        <w:t>2</w:t>
      </w:r>
      <w:r w:rsidR="00F855C3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595A8681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635F21">
        <w:rPr>
          <w:rFonts w:ascii="Calibri" w:hAnsi="Calibri"/>
          <w:sz w:val="24"/>
          <w:szCs w:val="24"/>
        </w:rPr>
        <w:t xml:space="preserve"> </w:t>
      </w:r>
      <w:r w:rsidR="00635F21" w:rsidRPr="00635F21">
        <w:rPr>
          <w:rFonts w:ascii="Calibri" w:hAnsi="Calibri"/>
          <w:sz w:val="24"/>
          <w:szCs w:val="24"/>
        </w:rPr>
        <w:t>2023/BZP 00430164/01 z dnia 2023-10-05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3ACC6AC3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4E3A6A" w:rsidRPr="004E3A6A">
        <w:rPr>
          <w:rFonts w:ascii="Calibri" w:eastAsia="Calibri" w:hAnsi="Calibri" w:cs="Calibri"/>
          <w:b/>
          <w:bCs/>
          <w:sz w:val="24"/>
          <w:szCs w:val="24"/>
          <w:lang w:eastAsia="en-US"/>
        </w:rPr>
        <w:t>Zakup i dostawa samojezdnej zamiatarki drogowej z funkcją mycia na mokro</w:t>
      </w:r>
      <w:r w:rsidR="000B6B9A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35F21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6B9A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0FC0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A6A"/>
    <w:rsid w:val="004E3D76"/>
    <w:rsid w:val="004E59CB"/>
    <w:rsid w:val="004E6ED9"/>
    <w:rsid w:val="004F0E16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064D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5F21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40B7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9F71CB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55C3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42</cp:revision>
  <cp:lastPrinted>2012-01-20T09:48:00Z</cp:lastPrinted>
  <dcterms:created xsi:type="dcterms:W3CDTF">2023-04-26T19:30:00Z</dcterms:created>
  <dcterms:modified xsi:type="dcterms:W3CDTF">2023-10-05T12:20:00Z</dcterms:modified>
</cp:coreProperties>
</file>