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45E0C6C3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F3C48">
        <w:rPr>
          <w:rFonts w:ascii="Calibri" w:hAnsi="Calibri"/>
          <w:b/>
          <w:color w:val="FF0000"/>
          <w:sz w:val="24"/>
          <w:szCs w:val="24"/>
        </w:rPr>
        <w:t>2</w:t>
      </w:r>
      <w:r w:rsidR="00B02510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B2EBF52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21FA0">
        <w:rPr>
          <w:rFonts w:ascii="Calibri" w:hAnsi="Calibri"/>
          <w:sz w:val="24"/>
          <w:szCs w:val="24"/>
        </w:rPr>
        <w:t xml:space="preserve"> </w:t>
      </w:r>
      <w:r w:rsidR="00E21FA0" w:rsidRPr="00E21FA0">
        <w:rPr>
          <w:rFonts w:ascii="Calibri" w:hAnsi="Calibri"/>
          <w:sz w:val="24"/>
          <w:szCs w:val="24"/>
        </w:rPr>
        <w:t>2023/BZP 00430164/01 z dnia 2023-10-05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77777777" w:rsidR="00763DB6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E06EB" w:rsidRPr="002E06EB">
        <w:rPr>
          <w:rFonts w:ascii="Calibri" w:eastAsia="Calibri" w:hAnsi="Calibri"/>
          <w:b/>
          <w:bCs/>
          <w:sz w:val="24"/>
          <w:szCs w:val="24"/>
          <w:lang w:eastAsia="en-US"/>
        </w:rPr>
        <w:t>Zakup i dostawa samojezdnej zamiatarki drogowej z funkcją mycia na mokro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E21FA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57</cp:revision>
  <cp:lastPrinted>2016-11-29T15:51:00Z</cp:lastPrinted>
  <dcterms:created xsi:type="dcterms:W3CDTF">2023-04-26T19:38:00Z</dcterms:created>
  <dcterms:modified xsi:type="dcterms:W3CDTF">2023-10-05T12:20:00Z</dcterms:modified>
</cp:coreProperties>
</file>