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B3B8" w14:textId="0D73E859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6E31E6">
        <w:rPr>
          <w:rFonts w:asciiTheme="minorHAnsi" w:hAnsiTheme="minorHAnsi"/>
          <w:b/>
          <w:color w:val="FF0000"/>
          <w:sz w:val="24"/>
          <w:szCs w:val="24"/>
        </w:rPr>
        <w:t>25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0324D" w:rsidRPr="00E00280">
        <w:rPr>
          <w:rFonts w:asciiTheme="minorHAnsi" w:hAnsiTheme="minorHAnsi"/>
          <w:b/>
          <w:sz w:val="24"/>
          <w:szCs w:val="24"/>
        </w:rPr>
        <w:t>3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799567F7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D5082D" w:rsidRPr="00E00280">
        <w:rPr>
          <w:rFonts w:asciiTheme="minorHAnsi" w:hAnsiTheme="minorHAnsi"/>
          <w:sz w:val="24"/>
          <w:szCs w:val="24"/>
        </w:rPr>
        <w:t xml:space="preserve"> </w:t>
      </w:r>
      <w:r w:rsidR="00F31F5C" w:rsidRPr="00F31F5C">
        <w:rPr>
          <w:rFonts w:asciiTheme="minorHAnsi" w:hAnsiTheme="minorHAnsi"/>
          <w:sz w:val="24"/>
          <w:szCs w:val="24"/>
        </w:rPr>
        <w:t>2023/BZP 00464119/01 z dnia 2023-10-26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77777777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7777777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 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77777777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6908962C" w14:textId="77777777" w:rsidR="004205AB" w:rsidRDefault="004205AB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284C01CC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4205AB" w:rsidRPr="004205AB">
        <w:rPr>
          <w:rFonts w:asciiTheme="minorHAnsi" w:eastAsia="Calibri" w:hAnsiTheme="minorHAnsi"/>
          <w:b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45D119D3" w14:textId="77777777" w:rsidR="004205AB" w:rsidRDefault="004205AB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4973" w14:textId="77777777" w:rsidR="00340CA0" w:rsidRDefault="00F31F5C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F31F5C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64</cp:revision>
  <cp:lastPrinted>2019-02-08T07:12:00Z</cp:lastPrinted>
  <dcterms:created xsi:type="dcterms:W3CDTF">2021-08-08T18:35:00Z</dcterms:created>
  <dcterms:modified xsi:type="dcterms:W3CDTF">2023-10-26T11:48:00Z</dcterms:modified>
</cp:coreProperties>
</file>