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52BAC8D2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EE6B00">
        <w:rPr>
          <w:rFonts w:ascii="Calibri" w:hAnsi="Calibri"/>
          <w:b/>
          <w:color w:val="FF0000"/>
          <w:sz w:val="24"/>
          <w:szCs w:val="24"/>
        </w:rPr>
        <w:t>2</w:t>
      </w:r>
      <w:r w:rsidR="00801411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6BD0CE2E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5A2D7D">
        <w:rPr>
          <w:rFonts w:ascii="Calibri" w:hAnsi="Calibri"/>
          <w:sz w:val="24"/>
          <w:szCs w:val="24"/>
        </w:rPr>
        <w:t xml:space="preserve"> </w:t>
      </w:r>
      <w:r w:rsidR="005A2D7D" w:rsidRPr="005A2D7D">
        <w:rPr>
          <w:rFonts w:ascii="Calibri" w:hAnsi="Calibri"/>
          <w:sz w:val="24"/>
          <w:szCs w:val="24"/>
        </w:rPr>
        <w:t>2023/BZP 00464119/01 z dnia 2023-10-26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48606D15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6D7A00E1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AA0D2B" w:rsidRPr="00AA0D2B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 w:rsidR="00AA0D2B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5A2D7D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0BE6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2D7D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411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0D2B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293B"/>
    <w:rsid w:val="00B25B53"/>
    <w:rsid w:val="00B30492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43</cp:revision>
  <cp:lastPrinted>2012-01-20T09:48:00Z</cp:lastPrinted>
  <dcterms:created xsi:type="dcterms:W3CDTF">2023-04-26T19:30:00Z</dcterms:created>
  <dcterms:modified xsi:type="dcterms:W3CDTF">2023-10-26T11:48:00Z</dcterms:modified>
</cp:coreProperties>
</file>