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3B9C7A6F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81956">
        <w:rPr>
          <w:rFonts w:ascii="Calibri" w:hAnsi="Calibri"/>
          <w:b/>
          <w:color w:val="FF0000"/>
          <w:sz w:val="24"/>
          <w:szCs w:val="24"/>
        </w:rPr>
        <w:t>2</w:t>
      </w:r>
      <w:r w:rsidR="002E58A2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2F71DA9C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10138A">
        <w:rPr>
          <w:rFonts w:ascii="Calibri" w:hAnsi="Calibri"/>
          <w:sz w:val="24"/>
          <w:szCs w:val="24"/>
        </w:rPr>
        <w:t xml:space="preserve"> </w:t>
      </w:r>
      <w:r w:rsidR="0010138A" w:rsidRPr="0010138A">
        <w:rPr>
          <w:rFonts w:ascii="Calibri" w:hAnsi="Calibri"/>
          <w:sz w:val="24"/>
          <w:szCs w:val="24"/>
        </w:rPr>
        <w:t>2023/BZP 00464119/01 z dnia 2023-10-26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8A275FE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A6670B1" w14:textId="6FB1C21C" w:rsidR="0032745E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B27A2" w:rsidRPr="002B27A2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 w:rsidR="002B27A2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0B71326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00F1CB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10138A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138A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B27A2"/>
    <w:rsid w:val="002C28B8"/>
    <w:rsid w:val="002C3878"/>
    <w:rsid w:val="002D0F0E"/>
    <w:rsid w:val="002D58D5"/>
    <w:rsid w:val="002D6FCF"/>
    <w:rsid w:val="002E0A9D"/>
    <w:rsid w:val="002E3E0D"/>
    <w:rsid w:val="002E58A2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C1483"/>
    <w:rsid w:val="003D1F5F"/>
    <w:rsid w:val="003D281D"/>
    <w:rsid w:val="003D6912"/>
    <w:rsid w:val="003D7626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57</cp:revision>
  <cp:lastPrinted>2016-11-29T15:51:00Z</cp:lastPrinted>
  <dcterms:created xsi:type="dcterms:W3CDTF">2023-04-26T19:38:00Z</dcterms:created>
  <dcterms:modified xsi:type="dcterms:W3CDTF">2023-10-26T11:48:00Z</dcterms:modified>
</cp:coreProperties>
</file>