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EFD67" w14:textId="4E91852F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0C34FF">
        <w:rPr>
          <w:rFonts w:asciiTheme="minorHAnsi" w:hAnsiTheme="minorHAnsi"/>
          <w:b/>
          <w:color w:val="FF0000"/>
          <w:sz w:val="24"/>
          <w:szCs w:val="24"/>
        </w:rPr>
        <w:t>2</w:t>
      </w:r>
      <w:r w:rsidR="002157FA">
        <w:rPr>
          <w:rFonts w:asciiTheme="minorHAnsi" w:hAnsiTheme="minorHAnsi"/>
          <w:b/>
          <w:color w:val="FF0000"/>
          <w:sz w:val="24"/>
          <w:szCs w:val="24"/>
        </w:rPr>
        <w:t>6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181B2C" w:rsidRPr="00864A46">
        <w:rPr>
          <w:rFonts w:asciiTheme="minorHAnsi" w:hAnsiTheme="minorHAnsi"/>
          <w:b/>
          <w:sz w:val="24"/>
          <w:szCs w:val="24"/>
        </w:rPr>
        <w:t>3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230A7C88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A7593B">
        <w:rPr>
          <w:rFonts w:asciiTheme="minorHAnsi" w:hAnsiTheme="minorHAnsi"/>
          <w:sz w:val="24"/>
          <w:szCs w:val="24"/>
        </w:rPr>
        <w:t xml:space="preserve"> </w:t>
      </w:r>
      <w:r w:rsidR="00A7593B" w:rsidRPr="00A7593B">
        <w:rPr>
          <w:rFonts w:asciiTheme="minorHAnsi" w:hAnsiTheme="minorHAnsi"/>
          <w:sz w:val="24"/>
          <w:szCs w:val="24"/>
        </w:rPr>
        <w:t>2023/BZP 00481946/01 z dnia 2023-11-08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767F1192" w14:textId="77777777" w:rsidR="00B6120B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2C208445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77777777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0BBBC3AF" w:rsidR="00240577" w:rsidRPr="00FB11A7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FB11A7" w:rsidRPr="00FB11A7">
        <w:rPr>
          <w:rFonts w:asciiTheme="minorHAnsi" w:eastAsia="Calibri" w:hAnsiTheme="minorHAnsi"/>
          <w:b/>
          <w:iCs/>
          <w:sz w:val="24"/>
          <w:szCs w:val="24"/>
          <w:lang w:eastAsia="en-US"/>
        </w:rPr>
        <w:t>Montaż systemu monitoringu dla gminy Klembów z systemem Automatycznego Rozpoznawania Tablic Rejestracyjnych (ANPR)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864A46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41AFE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r. 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53A125B" w14:textId="77777777" w:rsidR="00FB11A7" w:rsidRDefault="00FB11A7" w:rsidP="00240577">
      <w:pPr>
        <w:rPr>
          <w:rFonts w:asciiTheme="minorHAnsi" w:hAnsiTheme="minorHAnsi"/>
          <w:sz w:val="24"/>
          <w:szCs w:val="24"/>
        </w:rPr>
      </w:pPr>
    </w:p>
    <w:p w14:paraId="3F151837" w14:textId="7C00E72F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D586" w14:textId="77777777" w:rsidR="00340CA0" w:rsidRDefault="00A7593B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A7593B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157FA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35A7A"/>
    <w:rsid w:val="00A44981"/>
    <w:rsid w:val="00A45234"/>
    <w:rsid w:val="00A70470"/>
    <w:rsid w:val="00A7593B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1AFE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2F7E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51E6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11A7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107</cp:revision>
  <cp:lastPrinted>2016-09-07T13:46:00Z</cp:lastPrinted>
  <dcterms:created xsi:type="dcterms:W3CDTF">2021-08-08T18:36:00Z</dcterms:created>
  <dcterms:modified xsi:type="dcterms:W3CDTF">2023-11-08T08:41:00Z</dcterms:modified>
</cp:coreProperties>
</file>