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B3B8" w14:textId="02F21ECD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6E31E6">
        <w:rPr>
          <w:rFonts w:asciiTheme="minorHAnsi" w:hAnsiTheme="minorHAnsi"/>
          <w:b/>
          <w:color w:val="FF0000"/>
          <w:sz w:val="24"/>
          <w:szCs w:val="24"/>
        </w:rPr>
        <w:t>2</w:t>
      </w:r>
      <w:r w:rsidR="009C486D">
        <w:rPr>
          <w:rFonts w:asciiTheme="minorHAnsi" w:hAnsiTheme="minorHAnsi"/>
          <w:b/>
          <w:color w:val="FF0000"/>
          <w:sz w:val="24"/>
          <w:szCs w:val="24"/>
        </w:rPr>
        <w:t>6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C0324D" w:rsidRPr="00E00280">
        <w:rPr>
          <w:rFonts w:asciiTheme="minorHAnsi" w:hAnsiTheme="minorHAnsi"/>
          <w:b/>
          <w:sz w:val="24"/>
          <w:szCs w:val="24"/>
        </w:rPr>
        <w:t>3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53EDD326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D211E0">
        <w:rPr>
          <w:rFonts w:asciiTheme="minorHAnsi" w:hAnsiTheme="minorHAnsi"/>
          <w:sz w:val="24"/>
          <w:szCs w:val="24"/>
        </w:rPr>
        <w:t xml:space="preserve"> </w:t>
      </w:r>
      <w:r w:rsidR="00D211E0" w:rsidRPr="00D211E0">
        <w:rPr>
          <w:rFonts w:asciiTheme="minorHAnsi" w:hAnsiTheme="minorHAnsi"/>
          <w:sz w:val="24"/>
          <w:szCs w:val="24"/>
        </w:rPr>
        <w:t>2023/BZP 00481946/01 z dnia 2023-11-08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77777777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77777777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 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77777777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6908962C" w14:textId="77777777" w:rsidR="004205AB" w:rsidRDefault="004205AB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284C01CC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4205AB" w:rsidRPr="004205AB">
        <w:rPr>
          <w:rFonts w:asciiTheme="minorHAnsi" w:eastAsia="Calibri" w:hAnsiTheme="minorHAnsi"/>
          <w:b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45D119D3" w14:textId="77777777" w:rsidR="004205AB" w:rsidRDefault="004205AB" w:rsidP="005E6B15">
      <w:pPr>
        <w:rPr>
          <w:rFonts w:asciiTheme="minorHAnsi" w:hAnsiTheme="minorHAnsi"/>
          <w:sz w:val="24"/>
          <w:szCs w:val="24"/>
        </w:rPr>
      </w:pPr>
    </w:p>
    <w:p w14:paraId="236844FB" w14:textId="01D8919E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4973" w14:textId="77777777" w:rsidR="00340CA0" w:rsidRDefault="00D211E0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D211E0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86D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66</cp:revision>
  <cp:lastPrinted>2019-02-08T07:12:00Z</cp:lastPrinted>
  <dcterms:created xsi:type="dcterms:W3CDTF">2021-08-08T18:35:00Z</dcterms:created>
  <dcterms:modified xsi:type="dcterms:W3CDTF">2023-11-08T08:40:00Z</dcterms:modified>
</cp:coreProperties>
</file>