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4897F" w14:textId="3D77AADF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EE6B00">
        <w:rPr>
          <w:rFonts w:ascii="Calibri" w:hAnsi="Calibri"/>
          <w:b/>
          <w:color w:val="FF0000"/>
          <w:sz w:val="24"/>
          <w:szCs w:val="24"/>
        </w:rPr>
        <w:t>2</w:t>
      </w:r>
      <w:r w:rsidR="00241C83">
        <w:rPr>
          <w:rFonts w:ascii="Calibri" w:hAnsi="Calibri"/>
          <w:b/>
          <w:color w:val="FF0000"/>
          <w:sz w:val="24"/>
          <w:szCs w:val="24"/>
        </w:rPr>
        <w:t>6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75B58" w:rsidRPr="00F06A95">
        <w:rPr>
          <w:rFonts w:ascii="Calibri" w:hAnsi="Calibri"/>
          <w:b/>
          <w:sz w:val="24"/>
          <w:szCs w:val="24"/>
        </w:rPr>
        <w:t>3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2667B9AD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966022">
        <w:rPr>
          <w:rFonts w:ascii="Calibri" w:hAnsi="Calibri"/>
          <w:sz w:val="24"/>
          <w:szCs w:val="24"/>
        </w:rPr>
        <w:t xml:space="preserve"> </w:t>
      </w:r>
      <w:r w:rsidR="00966022" w:rsidRPr="00966022">
        <w:rPr>
          <w:rFonts w:ascii="Calibri" w:hAnsi="Calibri"/>
          <w:sz w:val="24"/>
          <w:szCs w:val="24"/>
        </w:rPr>
        <w:t>2023/BZP 00481946/01 z dnia 2023-11-08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48606D15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FC5D76" w:rsidRPr="00FC5D76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2023 r., poz. 1605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 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4509FA3" w14:textId="6D7A00E1" w:rsidR="00564726" w:rsidRPr="00F06A95" w:rsidRDefault="00391B70" w:rsidP="008352CE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AA0D2B" w:rsidRPr="00AA0D2B">
        <w:rPr>
          <w:rFonts w:ascii="Calibri" w:eastAsia="Calibri" w:hAnsi="Calibri"/>
          <w:b/>
          <w:bCs/>
          <w:iCs/>
          <w:sz w:val="24"/>
          <w:szCs w:val="24"/>
          <w:lang w:eastAsia="en-US"/>
        </w:rPr>
        <w:t>Montaż systemu monitoringu dla gminy Klembów z systemem Automatycznego Rozpoznawania Tablic Rejestracyjnych (ANPR)</w:t>
      </w:r>
      <w:r w:rsidR="00AA0D2B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prowadzonego przez Gminę Klembów, oświadczam, co następuje:  </w:t>
      </w:r>
    </w:p>
    <w:p w14:paraId="54091345" w14:textId="77777777" w:rsidR="00391B70" w:rsidRPr="000939AD" w:rsidRDefault="00391B70" w:rsidP="00391B70">
      <w:pPr>
        <w:spacing w:line="360" w:lineRule="auto"/>
        <w:jc w:val="both"/>
        <w:rPr>
          <w:rFonts w:ascii="Calibri" w:eastAsia="Calibri" w:hAnsi="Calibri"/>
          <w:bCs/>
          <w:i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7B3AD06C" w14:textId="77777777" w:rsidR="00322D70" w:rsidRDefault="00322D70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0C148BD" w14:textId="77777777" w:rsidR="00D46B73" w:rsidRPr="00F06A95" w:rsidRDefault="00D46B73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1E798361" w14:textId="77777777" w:rsidR="00F33E1E" w:rsidRPr="00F06A95" w:rsidRDefault="00F33E1E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F2E8668" w14:textId="77777777" w:rsidR="0070473A" w:rsidRPr="00024D64" w:rsidRDefault="0070473A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66E73E8B" w14:textId="77777777" w:rsidR="005B2D6B" w:rsidRPr="00024D64" w:rsidRDefault="005B2D6B" w:rsidP="0070473A">
      <w:pPr>
        <w:rPr>
          <w:rFonts w:ascii="Calibri Light" w:hAnsi="Calibri Light" w:cs="Calibri Light"/>
          <w:b/>
          <w:sz w:val="24"/>
          <w:szCs w:val="24"/>
        </w:rPr>
      </w:pPr>
    </w:p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966022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3CEE"/>
    <w:rsid w:val="000C60A2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403A6"/>
    <w:rsid w:val="0014235B"/>
    <w:rsid w:val="0014256B"/>
    <w:rsid w:val="001472C6"/>
    <w:rsid w:val="00153C81"/>
    <w:rsid w:val="001555DB"/>
    <w:rsid w:val="00155D31"/>
    <w:rsid w:val="0016140C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323F"/>
    <w:rsid w:val="00241C83"/>
    <w:rsid w:val="002662CD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508BD"/>
    <w:rsid w:val="00351103"/>
    <w:rsid w:val="00354A63"/>
    <w:rsid w:val="00361E63"/>
    <w:rsid w:val="00362869"/>
    <w:rsid w:val="0037107C"/>
    <w:rsid w:val="00372D04"/>
    <w:rsid w:val="00375864"/>
    <w:rsid w:val="00376705"/>
    <w:rsid w:val="00387844"/>
    <w:rsid w:val="00391B70"/>
    <w:rsid w:val="00392372"/>
    <w:rsid w:val="00397167"/>
    <w:rsid w:val="003A31FF"/>
    <w:rsid w:val="003A7C23"/>
    <w:rsid w:val="003C773A"/>
    <w:rsid w:val="003E7ADD"/>
    <w:rsid w:val="003E7E16"/>
    <w:rsid w:val="003F6235"/>
    <w:rsid w:val="003F6593"/>
    <w:rsid w:val="00400796"/>
    <w:rsid w:val="00402AE7"/>
    <w:rsid w:val="00405B89"/>
    <w:rsid w:val="00410BE6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7312"/>
    <w:rsid w:val="004B0C7E"/>
    <w:rsid w:val="004B2014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2D7D"/>
    <w:rsid w:val="005A5888"/>
    <w:rsid w:val="005B0D5E"/>
    <w:rsid w:val="005B2D6B"/>
    <w:rsid w:val="005B6760"/>
    <w:rsid w:val="005C2F14"/>
    <w:rsid w:val="005C703E"/>
    <w:rsid w:val="005D1368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55C6"/>
    <w:rsid w:val="006D5327"/>
    <w:rsid w:val="006D5F04"/>
    <w:rsid w:val="006D7661"/>
    <w:rsid w:val="006F28CF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F491C"/>
    <w:rsid w:val="00801411"/>
    <w:rsid w:val="00801BD4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52544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B092E"/>
    <w:rsid w:val="008B7A50"/>
    <w:rsid w:val="008C35E3"/>
    <w:rsid w:val="008C3E2F"/>
    <w:rsid w:val="008D55BE"/>
    <w:rsid w:val="008E2780"/>
    <w:rsid w:val="008E6106"/>
    <w:rsid w:val="008F0661"/>
    <w:rsid w:val="008F3A63"/>
    <w:rsid w:val="008F6B42"/>
    <w:rsid w:val="008F6DF8"/>
    <w:rsid w:val="00907664"/>
    <w:rsid w:val="00913F2F"/>
    <w:rsid w:val="00916052"/>
    <w:rsid w:val="009164FE"/>
    <w:rsid w:val="009304AC"/>
    <w:rsid w:val="00935B1B"/>
    <w:rsid w:val="0094031B"/>
    <w:rsid w:val="009464D2"/>
    <w:rsid w:val="009466AD"/>
    <w:rsid w:val="009470B7"/>
    <w:rsid w:val="00952A86"/>
    <w:rsid w:val="0095737D"/>
    <w:rsid w:val="00966022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F3A"/>
    <w:rsid w:val="00A362A6"/>
    <w:rsid w:val="00A36D3D"/>
    <w:rsid w:val="00A43A5A"/>
    <w:rsid w:val="00A76C66"/>
    <w:rsid w:val="00A8329C"/>
    <w:rsid w:val="00A86F19"/>
    <w:rsid w:val="00A90881"/>
    <w:rsid w:val="00A977C4"/>
    <w:rsid w:val="00AA09E9"/>
    <w:rsid w:val="00AA0D2B"/>
    <w:rsid w:val="00AA1C18"/>
    <w:rsid w:val="00AA3909"/>
    <w:rsid w:val="00AB27FB"/>
    <w:rsid w:val="00AC18B1"/>
    <w:rsid w:val="00AD2496"/>
    <w:rsid w:val="00AD69F4"/>
    <w:rsid w:val="00AD6ED7"/>
    <w:rsid w:val="00AD77FA"/>
    <w:rsid w:val="00AE5C87"/>
    <w:rsid w:val="00B02FC3"/>
    <w:rsid w:val="00B03C23"/>
    <w:rsid w:val="00B03CAC"/>
    <w:rsid w:val="00B11027"/>
    <w:rsid w:val="00B167BD"/>
    <w:rsid w:val="00B2293B"/>
    <w:rsid w:val="00B25B53"/>
    <w:rsid w:val="00B30492"/>
    <w:rsid w:val="00B36B86"/>
    <w:rsid w:val="00B404DB"/>
    <w:rsid w:val="00B418D6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3D29"/>
    <w:rsid w:val="00BA4376"/>
    <w:rsid w:val="00BB03AC"/>
    <w:rsid w:val="00BB3751"/>
    <w:rsid w:val="00BB4127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E08FB"/>
    <w:rsid w:val="00DE2456"/>
    <w:rsid w:val="00DE4754"/>
    <w:rsid w:val="00DE748D"/>
    <w:rsid w:val="00DF0308"/>
    <w:rsid w:val="00DF7C6F"/>
    <w:rsid w:val="00E12A03"/>
    <w:rsid w:val="00E12CF0"/>
    <w:rsid w:val="00E227BF"/>
    <w:rsid w:val="00E234A7"/>
    <w:rsid w:val="00E31056"/>
    <w:rsid w:val="00E50563"/>
    <w:rsid w:val="00E50B68"/>
    <w:rsid w:val="00E5441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D0513"/>
    <w:rsid w:val="00ED1910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390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45</cp:revision>
  <cp:lastPrinted>2012-01-20T09:48:00Z</cp:lastPrinted>
  <dcterms:created xsi:type="dcterms:W3CDTF">2023-04-26T19:30:00Z</dcterms:created>
  <dcterms:modified xsi:type="dcterms:W3CDTF">2023-11-08T08:40:00Z</dcterms:modified>
</cp:coreProperties>
</file>