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0F7B117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645ED6">
        <w:rPr>
          <w:rFonts w:ascii="Calibri" w:hAnsi="Calibri"/>
          <w:b/>
          <w:color w:val="FF0000"/>
          <w:sz w:val="24"/>
          <w:szCs w:val="24"/>
        </w:rPr>
        <w:t>7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7D8679A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3364C">
        <w:rPr>
          <w:rFonts w:ascii="Calibri" w:hAnsi="Calibri"/>
          <w:sz w:val="24"/>
          <w:szCs w:val="24"/>
        </w:rPr>
        <w:t xml:space="preserve"> </w:t>
      </w:r>
      <w:r w:rsidR="0073364C" w:rsidRPr="0073364C">
        <w:rPr>
          <w:rFonts w:ascii="Calibri" w:hAnsi="Calibri"/>
          <w:sz w:val="24"/>
          <w:szCs w:val="24"/>
        </w:rPr>
        <w:t>2023/BZP 00500750/01 z dnia 2023-11-17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906F72E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C8722A" w:rsidRPr="00C8722A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polegająca na budowie chodnika wzdłuż ulicy Przejazdowej w Ostrówku i ulicy Jasnej w Lipce, na odcinku od ulicy Przytorowej do ulicy Żużlowej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2EFCDEB9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73364C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38</cp:revision>
  <cp:lastPrinted>2012-01-20T09:48:00Z</cp:lastPrinted>
  <dcterms:created xsi:type="dcterms:W3CDTF">2023-04-26T19:11:00Z</dcterms:created>
  <dcterms:modified xsi:type="dcterms:W3CDTF">2023-11-17T12:56:00Z</dcterms:modified>
</cp:coreProperties>
</file>