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FD67" w14:textId="04EEB8B4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C34FF">
        <w:rPr>
          <w:rFonts w:asciiTheme="minorHAnsi" w:hAnsiTheme="minorHAnsi"/>
          <w:b/>
          <w:color w:val="FF0000"/>
          <w:sz w:val="24"/>
          <w:szCs w:val="24"/>
        </w:rPr>
        <w:t>2</w:t>
      </w:r>
      <w:r w:rsidR="005C7208">
        <w:rPr>
          <w:rFonts w:asciiTheme="minorHAnsi" w:hAnsiTheme="minorHAnsi"/>
          <w:b/>
          <w:color w:val="FF0000"/>
          <w:sz w:val="24"/>
          <w:szCs w:val="24"/>
        </w:rPr>
        <w:t>8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111712F4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9B54A2">
        <w:rPr>
          <w:rFonts w:asciiTheme="minorHAnsi" w:hAnsiTheme="minorHAnsi"/>
          <w:sz w:val="24"/>
          <w:szCs w:val="24"/>
        </w:rPr>
        <w:t xml:space="preserve"> </w:t>
      </w:r>
      <w:r w:rsidR="009B54A2" w:rsidRPr="009B54A2">
        <w:rPr>
          <w:rFonts w:asciiTheme="minorHAnsi" w:hAnsiTheme="minorHAnsi"/>
          <w:sz w:val="24"/>
          <w:szCs w:val="24"/>
        </w:rPr>
        <w:t>2023/BZP 00504934/01 z dnia 2023-11-22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89C8836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F30C19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do szkół Gminy Klembów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</w:t>
      </w:r>
      <w:r w:rsidR="00F30C19">
        <w:rPr>
          <w:rFonts w:asciiTheme="minorHAnsi" w:hAnsiTheme="minorHAnsi"/>
          <w:sz w:val="24"/>
          <w:szCs w:val="24"/>
        </w:rPr>
        <w:t xml:space="preserve">            </w:t>
      </w:r>
      <w:r w:rsidR="00812260" w:rsidRPr="00864A46">
        <w:rPr>
          <w:rFonts w:asciiTheme="minorHAnsi" w:hAnsiTheme="minorHAnsi"/>
          <w:sz w:val="24"/>
          <w:szCs w:val="24"/>
        </w:rPr>
        <w:t>o</w:t>
      </w:r>
      <w:r w:rsidR="00F30C19">
        <w:rPr>
          <w:rFonts w:asciiTheme="minorHAnsi" w:hAnsiTheme="minorHAnsi"/>
          <w:sz w:val="24"/>
          <w:szCs w:val="24"/>
        </w:rPr>
        <w:t xml:space="preserve"> </w:t>
      </w:r>
      <w:r w:rsidR="00812260" w:rsidRPr="00864A46">
        <w:rPr>
          <w:rFonts w:asciiTheme="minorHAnsi" w:hAnsiTheme="minorHAnsi"/>
          <w:sz w:val="24"/>
          <w:szCs w:val="24"/>
        </w:rPr>
        <w:t xml:space="preserve">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 </w:t>
      </w:r>
      <w:r w:rsidR="00F30C19">
        <w:rPr>
          <w:rFonts w:asciiTheme="minorHAnsi" w:hAnsiTheme="minorHAnsi"/>
          <w:sz w:val="24"/>
          <w:szCs w:val="24"/>
        </w:rPr>
        <w:t xml:space="preserve">      </w:t>
      </w:r>
      <w:r w:rsidR="00240577" w:rsidRPr="00864A46">
        <w:rPr>
          <w:rFonts w:asciiTheme="minorHAnsi" w:hAnsiTheme="minorHAnsi"/>
          <w:sz w:val="24"/>
          <w:szCs w:val="24"/>
        </w:rPr>
        <w:t>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4AC36AAA" w14:textId="77777777" w:rsidR="00F30C19" w:rsidRDefault="00F30C19" w:rsidP="00240577">
      <w:pPr>
        <w:rPr>
          <w:rFonts w:asciiTheme="minorHAnsi" w:hAnsiTheme="minorHAnsi"/>
          <w:sz w:val="24"/>
          <w:szCs w:val="24"/>
        </w:rPr>
      </w:pPr>
    </w:p>
    <w:p w14:paraId="3F151837" w14:textId="45DFE302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D586" w14:textId="77777777" w:rsidR="00340CA0" w:rsidRDefault="009B54A2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9B54A2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C7208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4A2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065BE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C19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111</cp:revision>
  <cp:lastPrinted>2016-09-07T13:46:00Z</cp:lastPrinted>
  <dcterms:created xsi:type="dcterms:W3CDTF">2021-08-08T18:36:00Z</dcterms:created>
  <dcterms:modified xsi:type="dcterms:W3CDTF">2023-11-22T14:40:00Z</dcterms:modified>
</cp:coreProperties>
</file>