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940A4" w14:textId="5B5BDEC3" w:rsidR="0070473A" w:rsidRPr="00B01B2E" w:rsidRDefault="00E84220" w:rsidP="0070473A">
      <w:pPr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b/>
          <w:sz w:val="24"/>
          <w:szCs w:val="24"/>
        </w:rPr>
        <w:t xml:space="preserve">Postępowanie nr: </w:t>
      </w:r>
      <w:r w:rsidR="004A27CB" w:rsidRPr="00B01B2E">
        <w:rPr>
          <w:rFonts w:ascii="Calibri" w:hAnsi="Calibri"/>
          <w:b/>
          <w:sz w:val="24"/>
          <w:szCs w:val="24"/>
        </w:rPr>
        <w:t>ZP.271.1</w:t>
      </w:r>
      <w:r w:rsidR="00500C26" w:rsidRPr="00B01B2E">
        <w:rPr>
          <w:rFonts w:ascii="Calibri" w:hAnsi="Calibri"/>
          <w:b/>
          <w:sz w:val="24"/>
          <w:szCs w:val="24"/>
        </w:rPr>
        <w:t>.</w:t>
      </w:r>
      <w:r w:rsidR="008509D1">
        <w:rPr>
          <w:rFonts w:ascii="Calibri" w:hAnsi="Calibri"/>
          <w:b/>
          <w:color w:val="FF0000"/>
          <w:sz w:val="24"/>
          <w:szCs w:val="24"/>
        </w:rPr>
        <w:t>2</w:t>
      </w:r>
      <w:r w:rsidR="00271E27">
        <w:rPr>
          <w:rFonts w:ascii="Calibri" w:hAnsi="Calibri"/>
          <w:b/>
          <w:color w:val="FF0000"/>
          <w:sz w:val="24"/>
          <w:szCs w:val="24"/>
        </w:rPr>
        <w:t>8</w:t>
      </w:r>
      <w:r w:rsidR="00A4428F" w:rsidRPr="00B01B2E">
        <w:rPr>
          <w:rFonts w:ascii="Calibri" w:hAnsi="Calibri"/>
          <w:b/>
          <w:sz w:val="24"/>
          <w:szCs w:val="24"/>
        </w:rPr>
        <w:t>.202</w:t>
      </w:r>
      <w:r w:rsidR="00927CCC" w:rsidRPr="00B01B2E">
        <w:rPr>
          <w:rFonts w:ascii="Calibri" w:hAnsi="Calibri"/>
          <w:b/>
          <w:sz w:val="24"/>
          <w:szCs w:val="24"/>
        </w:rPr>
        <w:t>3</w:t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</w:r>
      <w:r w:rsidR="00F242B2" w:rsidRPr="00B01B2E">
        <w:rPr>
          <w:rFonts w:ascii="Calibri" w:hAnsi="Calibri"/>
          <w:b/>
          <w:sz w:val="24"/>
          <w:szCs w:val="24"/>
        </w:rPr>
        <w:tab/>
        <w:t xml:space="preserve">               </w:t>
      </w:r>
      <w:r w:rsidR="00AA0911" w:rsidRPr="00B01B2E">
        <w:rPr>
          <w:rFonts w:ascii="Calibri" w:hAnsi="Calibri"/>
          <w:b/>
          <w:sz w:val="24"/>
          <w:szCs w:val="24"/>
        </w:rPr>
        <w:t xml:space="preserve">    </w:t>
      </w:r>
      <w:r w:rsidR="00927CCC" w:rsidRPr="00B01B2E">
        <w:rPr>
          <w:rFonts w:ascii="Calibri" w:hAnsi="Calibri"/>
          <w:b/>
          <w:sz w:val="24"/>
          <w:szCs w:val="24"/>
        </w:rPr>
        <w:t xml:space="preserve">            </w:t>
      </w:r>
      <w:r w:rsidR="00B01B2E">
        <w:rPr>
          <w:rFonts w:ascii="Calibri" w:hAnsi="Calibri"/>
          <w:b/>
          <w:sz w:val="24"/>
          <w:szCs w:val="24"/>
        </w:rPr>
        <w:t xml:space="preserve">     </w:t>
      </w:r>
      <w:r w:rsidR="00D00FC9" w:rsidRPr="00B01B2E">
        <w:rPr>
          <w:rFonts w:ascii="Calibri" w:hAnsi="Calibri"/>
          <w:sz w:val="24"/>
          <w:szCs w:val="24"/>
        </w:rPr>
        <w:t xml:space="preserve">Załącznik nr </w:t>
      </w:r>
      <w:r w:rsidR="007677AD" w:rsidRPr="00B01B2E">
        <w:rPr>
          <w:rFonts w:ascii="Calibri" w:hAnsi="Calibri"/>
          <w:sz w:val="24"/>
          <w:szCs w:val="24"/>
        </w:rPr>
        <w:t>5</w:t>
      </w:r>
      <w:r w:rsidR="00162FB8" w:rsidRPr="00B01B2E">
        <w:rPr>
          <w:rFonts w:ascii="Calibri" w:hAnsi="Calibri"/>
          <w:sz w:val="24"/>
          <w:szCs w:val="24"/>
        </w:rPr>
        <w:t xml:space="preserve"> do S</w:t>
      </w:r>
      <w:r w:rsidR="0070473A" w:rsidRPr="00B01B2E">
        <w:rPr>
          <w:rFonts w:ascii="Calibri" w:hAnsi="Calibri"/>
          <w:sz w:val="24"/>
          <w:szCs w:val="24"/>
        </w:rPr>
        <w:t>WZ</w:t>
      </w:r>
    </w:p>
    <w:p w14:paraId="78218DDF" w14:textId="77777777" w:rsidR="00DB3CBD" w:rsidRPr="00B01B2E" w:rsidRDefault="00DB3CBD" w:rsidP="0070473A">
      <w:pPr>
        <w:rPr>
          <w:rFonts w:ascii="Calibri" w:hAnsi="Calibri"/>
          <w:sz w:val="24"/>
          <w:szCs w:val="24"/>
        </w:rPr>
      </w:pPr>
    </w:p>
    <w:p w14:paraId="3A4C89FE" w14:textId="45F5F611" w:rsidR="00DB3CBD" w:rsidRPr="00B01B2E" w:rsidRDefault="00B4792F" w:rsidP="00DB3CBD">
      <w:pPr>
        <w:shd w:val="clear" w:color="auto" w:fill="FFE599"/>
        <w:rPr>
          <w:rFonts w:ascii="Calibri" w:hAnsi="Calibri"/>
          <w:sz w:val="24"/>
          <w:szCs w:val="24"/>
        </w:rPr>
      </w:pPr>
      <w:r w:rsidRPr="00B01B2E">
        <w:rPr>
          <w:rFonts w:ascii="Calibri" w:hAnsi="Calibri"/>
          <w:sz w:val="24"/>
          <w:szCs w:val="24"/>
        </w:rPr>
        <w:t>Ogłoszenie BZP nr</w:t>
      </w:r>
      <w:r w:rsidR="00536F6D">
        <w:rPr>
          <w:rFonts w:ascii="Calibri" w:hAnsi="Calibri"/>
          <w:sz w:val="24"/>
          <w:szCs w:val="24"/>
        </w:rPr>
        <w:t xml:space="preserve"> </w:t>
      </w:r>
      <w:r w:rsidR="00D66215" w:rsidRPr="00D66215">
        <w:rPr>
          <w:rFonts w:ascii="Calibri" w:hAnsi="Calibri"/>
          <w:sz w:val="24"/>
          <w:szCs w:val="24"/>
        </w:rPr>
        <w:t>2023/BZP 00504934/01 z dnia 2023-11-22</w:t>
      </w:r>
    </w:p>
    <w:p w14:paraId="25569C88" w14:textId="77777777" w:rsidR="009642EE" w:rsidRPr="00B01B2E" w:rsidRDefault="009642EE" w:rsidP="00927CCC">
      <w:pPr>
        <w:autoSpaceDE w:val="0"/>
        <w:autoSpaceDN w:val="0"/>
        <w:adjustRightInd w:val="0"/>
        <w:rPr>
          <w:rFonts w:ascii="Calibri" w:hAnsi="Calibri"/>
          <w:b/>
          <w:i/>
          <w:sz w:val="24"/>
          <w:szCs w:val="24"/>
        </w:rPr>
      </w:pPr>
    </w:p>
    <w:tbl>
      <w:tblPr>
        <w:tblW w:w="0" w:type="auto"/>
        <w:tblBorders>
          <w:insideH w:val="single" w:sz="4" w:space="0" w:color="FFFFFF"/>
        </w:tblBorders>
        <w:shd w:val="clear" w:color="auto" w:fill="767171"/>
        <w:tblLook w:val="04A0" w:firstRow="1" w:lastRow="0" w:firstColumn="1" w:lastColumn="0" w:noHBand="0" w:noVBand="1"/>
      </w:tblPr>
      <w:tblGrid>
        <w:gridCol w:w="9212"/>
      </w:tblGrid>
      <w:tr w:rsidR="009642EE" w:rsidRPr="00B01B2E" w14:paraId="0998DEC3" w14:textId="77777777" w:rsidTr="00FE0906">
        <w:tc>
          <w:tcPr>
            <w:tcW w:w="9212" w:type="dxa"/>
            <w:shd w:val="clear" w:color="auto" w:fill="767171"/>
          </w:tcPr>
          <w:p w14:paraId="06BFDD49" w14:textId="77777777" w:rsidR="009642EE" w:rsidRPr="00B01B2E" w:rsidRDefault="00E456AB" w:rsidP="007677AD">
            <w:pPr>
              <w:spacing w:before="120" w:line="276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Wzór zobowiązania podmiotu do oddania do dyspozycji Wykonawcy niezbędnych zasobów na potrzeby wykonania</w:t>
            </w:r>
            <w:r w:rsidR="007677AD"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 xml:space="preserve"> </w:t>
            </w:r>
            <w:r w:rsidRPr="00B01B2E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zamówienia</w:t>
            </w:r>
          </w:p>
        </w:tc>
      </w:tr>
    </w:tbl>
    <w:p w14:paraId="48A69CE1" w14:textId="77777777" w:rsidR="009642EE" w:rsidRPr="00B01B2E" w:rsidRDefault="009642EE" w:rsidP="009642EE">
      <w:pPr>
        <w:autoSpaceDE w:val="0"/>
        <w:autoSpaceDN w:val="0"/>
        <w:adjustRightInd w:val="0"/>
        <w:jc w:val="center"/>
        <w:rPr>
          <w:rFonts w:ascii="Calibri" w:hAnsi="Calibri"/>
          <w:b/>
          <w:i/>
          <w:sz w:val="24"/>
          <w:szCs w:val="24"/>
        </w:rPr>
      </w:pPr>
    </w:p>
    <w:p w14:paraId="3ADD4CDD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56DA8E0E" w14:textId="77777777" w:rsidR="00162FB8" w:rsidRPr="00B01B2E" w:rsidRDefault="00162FB8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9888BC6" w14:textId="77777777" w:rsidR="00162FB8" w:rsidRPr="00B01B2E" w:rsidRDefault="0038665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</w:t>
      </w:r>
      <w:r w:rsidR="00A07922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</w:t>
      </w:r>
      <w:r w:rsidR="00162FB8"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>………………………………………</w:t>
      </w:r>
    </w:p>
    <w:p w14:paraId="2666F8DB" w14:textId="77777777" w:rsidR="00162FB8" w:rsidRPr="00B01B2E" w:rsidRDefault="00162FB8" w:rsidP="00162FB8">
      <w:pPr>
        <w:autoSpaceDE w:val="0"/>
        <w:autoSpaceDN w:val="0"/>
        <w:adjustRightInd w:val="0"/>
        <w:spacing w:before="120" w:line="259" w:lineRule="auto"/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(pieczęć Podmiotu, na zasobach </w:t>
      </w:r>
    </w:p>
    <w:p w14:paraId="5765BFCD" w14:textId="77777777" w:rsidR="00162FB8" w:rsidRPr="00B01B2E" w:rsidRDefault="00162FB8" w:rsidP="00162FB8">
      <w:pPr>
        <w:autoSpaceDE w:val="0"/>
        <w:autoSpaceDN w:val="0"/>
        <w:adjustRightInd w:val="0"/>
        <w:spacing w:line="259" w:lineRule="auto"/>
        <w:rPr>
          <w:rFonts w:ascii="Calibri" w:eastAsia="Calibri" w:hAnsi="Calibri" w:cs="Calibri Light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iCs/>
          <w:color w:val="000000"/>
          <w:sz w:val="24"/>
          <w:szCs w:val="24"/>
          <w:lang w:eastAsia="en-US"/>
        </w:rPr>
        <w:t xml:space="preserve">     którego polega Wykonawca)</w:t>
      </w:r>
      <w:r w:rsidRPr="00B01B2E">
        <w:rPr>
          <w:rFonts w:ascii="Calibri" w:eastAsia="Calibri" w:hAnsi="Calibri" w:cs="Calibri Light"/>
          <w:i/>
          <w:sz w:val="24"/>
          <w:szCs w:val="24"/>
          <w:lang w:eastAsia="ar-SA"/>
        </w:rPr>
        <w:tab/>
      </w:r>
    </w:p>
    <w:p w14:paraId="757BF7EE" w14:textId="77777777" w:rsidR="007677AD" w:rsidRPr="00B01B2E" w:rsidRDefault="007677AD" w:rsidP="007677AD">
      <w:pPr>
        <w:autoSpaceDE w:val="0"/>
        <w:autoSpaceDN w:val="0"/>
        <w:adjustRightInd w:val="0"/>
        <w:spacing w:line="259" w:lineRule="auto"/>
        <w:rPr>
          <w:rFonts w:ascii="Calibri" w:eastAsia="Calibri" w:hAnsi="Calibri"/>
          <w:i/>
          <w:sz w:val="24"/>
          <w:szCs w:val="24"/>
          <w:lang w:eastAsia="ar-SA"/>
        </w:rPr>
      </w:pPr>
      <w:r w:rsidRPr="00B01B2E">
        <w:rPr>
          <w:rFonts w:ascii="Calibri" w:eastAsia="Calibri" w:hAnsi="Calibri"/>
          <w:i/>
          <w:sz w:val="24"/>
          <w:szCs w:val="24"/>
          <w:lang w:eastAsia="ar-SA"/>
        </w:rPr>
        <w:tab/>
      </w:r>
    </w:p>
    <w:p w14:paraId="2FE36B36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Ja:</w:t>
      </w:r>
    </w:p>
    <w:p w14:paraId="4294B2EF" w14:textId="77777777" w:rsidR="007677AD" w:rsidRPr="00B01B2E" w:rsidRDefault="007677AD" w:rsidP="007677AD">
      <w:pPr>
        <w:spacing w:before="240" w:line="276" w:lineRule="auto"/>
        <w:jc w:val="center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5DA15D2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(imię i nazwisko osoby upoważnionej do reprezentowania Podmiotu)</w:t>
      </w:r>
    </w:p>
    <w:p w14:paraId="127EA0D2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1EEC45FF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Działając w imieniu i na rzecz:</w:t>
      </w:r>
    </w:p>
    <w:p w14:paraId="694619D5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 xml:space="preserve">___________________________________________________________________________             </w:t>
      </w:r>
    </w:p>
    <w:p w14:paraId="4159E42F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Podmiotu)</w:t>
      </w:r>
    </w:p>
    <w:p w14:paraId="3093B6D1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</w:p>
    <w:p w14:paraId="2DD93E4D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Zobowiązuję się do oddania niżej wymienionych zasobów:</w:t>
      </w:r>
    </w:p>
    <w:p w14:paraId="0237E9AA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360BE27E" w14:textId="77777777" w:rsidR="007677AD" w:rsidRPr="00B01B2E" w:rsidRDefault="007677AD" w:rsidP="007677AD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(określenie zasobu)</w:t>
      </w:r>
    </w:p>
    <w:p w14:paraId="00FCDD69" w14:textId="77777777" w:rsidR="007677AD" w:rsidRPr="00B01B2E" w:rsidRDefault="007677AD" w:rsidP="007677AD">
      <w:pPr>
        <w:spacing w:before="12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</w:p>
    <w:p w14:paraId="7FC6C342" w14:textId="77777777" w:rsidR="007677AD" w:rsidRPr="00B01B2E" w:rsidRDefault="007677AD" w:rsidP="00473495">
      <w:pPr>
        <w:spacing w:before="120" w:line="276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do dyspozycji Wykonawcy:</w:t>
      </w:r>
    </w:p>
    <w:p w14:paraId="073DAB13" w14:textId="77777777" w:rsidR="007677AD" w:rsidRPr="00B01B2E" w:rsidRDefault="007677AD" w:rsidP="007677AD">
      <w:pPr>
        <w:spacing w:before="240" w:line="276" w:lineRule="auto"/>
        <w:jc w:val="both"/>
        <w:rPr>
          <w:rFonts w:ascii="Calibri" w:eastAsia="Calibri" w:hAnsi="Calibri"/>
          <w:b/>
          <w:sz w:val="24"/>
          <w:szCs w:val="24"/>
          <w:lang w:eastAsia="en-US"/>
        </w:rPr>
      </w:pPr>
      <w:r w:rsidRPr="00B01B2E">
        <w:rPr>
          <w:rFonts w:ascii="Calibri" w:eastAsia="Calibri" w:hAnsi="Calibri"/>
          <w:b/>
          <w:sz w:val="24"/>
          <w:szCs w:val="24"/>
          <w:lang w:eastAsia="en-US"/>
        </w:rPr>
        <w:t>___________________________________________________________________________</w:t>
      </w:r>
    </w:p>
    <w:p w14:paraId="63D8ACBA" w14:textId="77777777" w:rsidR="007677AD" w:rsidRPr="00B01B2E" w:rsidRDefault="00B4792F" w:rsidP="00B4792F">
      <w:pPr>
        <w:spacing w:before="120" w:line="276" w:lineRule="auto"/>
        <w:jc w:val="center"/>
        <w:rPr>
          <w:rFonts w:ascii="Calibri" w:eastAsia="Calibri" w:hAnsi="Calibri"/>
          <w:i/>
          <w:sz w:val="24"/>
          <w:szCs w:val="24"/>
          <w:lang w:eastAsia="en-US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>(nazwa Wykonawcy)</w:t>
      </w:r>
    </w:p>
    <w:p w14:paraId="0A673796" w14:textId="77777777" w:rsidR="000A1D6A" w:rsidRDefault="000A1D6A" w:rsidP="00A425B8">
      <w:pPr>
        <w:spacing w:before="120" w:line="276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34CC2B11" w14:textId="7563F955" w:rsidR="007677AD" w:rsidRPr="00BC5CCB" w:rsidRDefault="00B31AF0" w:rsidP="00A425B8">
      <w:pPr>
        <w:spacing w:before="120" w:line="276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>
        <w:rPr>
          <w:rFonts w:ascii="Calibri" w:eastAsia="Calibri" w:hAnsi="Calibri"/>
          <w:sz w:val="24"/>
          <w:szCs w:val="24"/>
          <w:lang w:eastAsia="en-US"/>
        </w:rPr>
        <w:t>N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 xml:space="preserve">a potrzeby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>postępowania o udzielenie zamówienia publicznego</w:t>
      </w:r>
      <w:r w:rsidR="009965BD" w:rsidRPr="00B01B2E">
        <w:rPr>
          <w:rFonts w:ascii="Calibri" w:eastAsia="Calibri" w:hAnsi="Calibri"/>
          <w:sz w:val="24"/>
          <w:szCs w:val="24"/>
          <w:lang w:eastAsia="en-US"/>
        </w:rPr>
        <w:t>,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A4428F" w:rsidRPr="00B01B2E">
        <w:rPr>
          <w:rFonts w:ascii="Calibri" w:eastAsia="Calibri" w:hAnsi="Calibri"/>
          <w:sz w:val="24"/>
          <w:szCs w:val="24"/>
          <w:lang w:eastAsia="en-US"/>
        </w:rPr>
        <w:t xml:space="preserve"> bez przeprowadzenia negocjacji</w:t>
      </w:r>
      <w:r w:rsidR="00AA0911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  <w:r w:rsidR="00AA0911" w:rsidRPr="00B01B2E">
        <w:rPr>
          <w:rFonts w:ascii="Calibri" w:eastAsia="Calibri" w:hAnsi="Calibri"/>
          <w:sz w:val="24"/>
          <w:szCs w:val="24"/>
          <w:lang w:eastAsia="en-US"/>
        </w:rPr>
        <w:t xml:space="preserve">pn.: </w:t>
      </w:r>
      <w:r w:rsidR="00382D3D">
        <w:rPr>
          <w:rFonts w:ascii="Calibri" w:eastAsia="Calibri" w:hAnsi="Calibri"/>
          <w:b/>
          <w:bCs/>
          <w:sz w:val="24"/>
          <w:szCs w:val="24"/>
          <w:lang w:eastAsia="en-US"/>
        </w:rPr>
        <w:t>Dowóz uczniów do szkół Gminy Klembów</w:t>
      </w:r>
      <w:r w:rsidR="00382D3D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="00162FB8"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</w:t>
      </w:r>
    </w:p>
    <w:p w14:paraId="1CAC2A7D" w14:textId="77777777" w:rsidR="004F52B8" w:rsidRDefault="004F52B8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</w:p>
    <w:p w14:paraId="179D0026" w14:textId="27960F4B" w:rsidR="007677AD" w:rsidRPr="00B01B2E" w:rsidRDefault="00AA0911" w:rsidP="00A425B8">
      <w:pPr>
        <w:spacing w:before="120" w:after="120" w:line="259" w:lineRule="auto"/>
        <w:ind w:right="284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lastRenderedPageBreak/>
        <w:t>o</w:t>
      </w:r>
      <w:r w:rsidR="007677AD" w:rsidRPr="00B01B2E">
        <w:rPr>
          <w:rFonts w:ascii="Calibri" w:eastAsia="Calibri" w:hAnsi="Calibri"/>
          <w:sz w:val="24"/>
          <w:szCs w:val="24"/>
          <w:lang w:eastAsia="en-US"/>
        </w:rPr>
        <w:t>świadczam, iż:</w:t>
      </w:r>
      <w:r w:rsidR="00D163A8" w:rsidRPr="00B01B2E">
        <w:rPr>
          <w:rFonts w:ascii="Calibri" w:eastAsia="Calibri" w:hAnsi="Calibri"/>
          <w:sz w:val="24"/>
          <w:szCs w:val="24"/>
          <w:lang w:eastAsia="en-US"/>
        </w:rPr>
        <w:t xml:space="preserve"> </w:t>
      </w:r>
    </w:p>
    <w:p w14:paraId="7D1B648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udostępniam Wykonawcy ww. zasoby, w następującym zakresie:</w:t>
      </w:r>
    </w:p>
    <w:p w14:paraId="1EEC8E20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415177F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83353FA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14298CF1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sposób wykorzystania udostępnionych przeze mnie zasobów będzie następujący:</w:t>
      </w:r>
    </w:p>
    <w:p w14:paraId="1910BB57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1EFBE8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56C937C" w14:textId="77777777" w:rsidR="007677AD" w:rsidRPr="00B01B2E" w:rsidRDefault="007677AD" w:rsidP="00A425B8">
      <w:pPr>
        <w:spacing w:after="120" w:line="259" w:lineRule="auto"/>
        <w:ind w:right="284"/>
        <w:rPr>
          <w:rFonts w:ascii="Calibri" w:eastAsia="Calibri" w:hAnsi="Calibri"/>
          <w:i/>
          <w:sz w:val="24"/>
          <w:szCs w:val="24"/>
          <w:lang w:eastAsia="en-US"/>
        </w:rPr>
      </w:pPr>
    </w:p>
    <w:p w14:paraId="4162EB77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zakres mojego udziału przy wykonywaniu zamówienia publicznego będzie następujący:</w:t>
      </w:r>
    </w:p>
    <w:p w14:paraId="0AF011E5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36EB339E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7827FB6D" w14:textId="77777777" w:rsidR="007677AD" w:rsidRPr="00B01B2E" w:rsidRDefault="007677AD" w:rsidP="00A425B8">
      <w:pPr>
        <w:spacing w:after="120" w:line="259" w:lineRule="auto"/>
        <w:ind w:left="720"/>
        <w:rPr>
          <w:rFonts w:ascii="Calibri" w:eastAsia="Calibri" w:hAnsi="Calibri"/>
          <w:sz w:val="24"/>
          <w:szCs w:val="24"/>
          <w:lang w:eastAsia="en-US"/>
        </w:rPr>
      </w:pPr>
    </w:p>
    <w:p w14:paraId="30E58C4B" w14:textId="77777777" w:rsidR="007677AD" w:rsidRPr="00B01B2E" w:rsidRDefault="007677AD" w:rsidP="00A425B8">
      <w:pPr>
        <w:numPr>
          <w:ilvl w:val="0"/>
          <w:numId w:val="33"/>
        </w:numPr>
        <w:tabs>
          <w:tab w:val="left" w:pos="426"/>
        </w:tabs>
        <w:spacing w:after="120" w:line="259" w:lineRule="auto"/>
        <w:ind w:left="426" w:hanging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okres mojego udziału przy wykonywaniu zamówienia publicznego będzie następujący:</w:t>
      </w:r>
    </w:p>
    <w:p w14:paraId="7143F149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568C67C4" w14:textId="77777777" w:rsidR="007677AD" w:rsidRPr="00B01B2E" w:rsidRDefault="007677AD" w:rsidP="00A425B8">
      <w:pPr>
        <w:spacing w:after="120" w:line="259" w:lineRule="auto"/>
        <w:ind w:left="426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>______________________________________________________</w:t>
      </w:r>
      <w:r w:rsidR="00A77F5D" w:rsidRPr="00B01B2E">
        <w:rPr>
          <w:rFonts w:ascii="Calibri" w:eastAsia="Calibri" w:hAnsi="Calibri"/>
          <w:sz w:val="24"/>
          <w:szCs w:val="24"/>
          <w:lang w:eastAsia="en-US"/>
        </w:rPr>
        <w:t>__________________</w:t>
      </w:r>
    </w:p>
    <w:p w14:paraId="6375B9EB" w14:textId="77777777" w:rsidR="007677AD" w:rsidRPr="00B01B2E" w:rsidRDefault="007677AD" w:rsidP="007677AD">
      <w:pPr>
        <w:spacing w:after="120" w:line="259" w:lineRule="auto"/>
        <w:ind w:right="-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366A65E8" w14:textId="77777777" w:rsidR="007677AD" w:rsidRPr="00B01B2E" w:rsidRDefault="007677AD" w:rsidP="007677AD">
      <w:pPr>
        <w:spacing w:after="120" w:line="259" w:lineRule="auto"/>
        <w:ind w:right="-341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2AD44096" w14:textId="77777777" w:rsidR="00386658" w:rsidRDefault="0038665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2BBE8306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46B5506D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4DB37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58FB2A6C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369744DB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6439544E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066430DF" w14:textId="77777777" w:rsidR="000A1D6A" w:rsidRDefault="000A1D6A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43F4496" w14:textId="77777777" w:rsidR="004F52B8" w:rsidRDefault="004F52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</w:p>
    <w:p w14:paraId="1EC76A96" w14:textId="1761208D" w:rsidR="00162FB8" w:rsidRPr="00B01B2E" w:rsidRDefault="00162FB8" w:rsidP="00162FB8">
      <w:pPr>
        <w:spacing w:before="240" w:after="120"/>
        <w:rPr>
          <w:rFonts w:ascii="Calibri" w:eastAsia="Calibri" w:hAnsi="Calibri"/>
          <w:sz w:val="24"/>
          <w:szCs w:val="24"/>
          <w:lang w:eastAsia="en-US"/>
        </w:rPr>
      </w:pPr>
      <w:r w:rsidRPr="00B01B2E">
        <w:rPr>
          <w:rFonts w:ascii="Calibri" w:eastAsia="Calibri" w:hAnsi="Calibri"/>
          <w:sz w:val="24"/>
          <w:szCs w:val="24"/>
          <w:lang w:eastAsia="en-US"/>
        </w:rPr>
        <w:t xml:space="preserve">Miejscowość: …, dn. …                                                                 </w:t>
      </w:r>
      <w:r w:rsidR="00A425B8">
        <w:rPr>
          <w:rFonts w:ascii="Calibri" w:eastAsia="Calibri" w:hAnsi="Calibri"/>
          <w:sz w:val="24"/>
          <w:szCs w:val="24"/>
          <w:lang w:eastAsia="en-US"/>
        </w:rPr>
        <w:t xml:space="preserve">             </w:t>
      </w:r>
      <w:r w:rsidRPr="00B01B2E">
        <w:rPr>
          <w:rFonts w:ascii="Calibri" w:eastAsia="Calibri" w:hAnsi="Calibri"/>
          <w:sz w:val="24"/>
          <w:szCs w:val="24"/>
          <w:lang w:eastAsia="en-US"/>
        </w:rPr>
        <w:t>……………………………</w:t>
      </w:r>
    </w:p>
    <w:p w14:paraId="6350B85C" w14:textId="77777777" w:rsidR="0070473A" w:rsidRPr="00B01B2E" w:rsidRDefault="00162FB8" w:rsidP="00162FB8">
      <w:pPr>
        <w:rPr>
          <w:rFonts w:ascii="Calibri" w:hAnsi="Calibri"/>
          <w:b/>
          <w:sz w:val="24"/>
          <w:szCs w:val="24"/>
        </w:rPr>
      </w:pPr>
      <w:r w:rsidRPr="00B01B2E">
        <w:rPr>
          <w:rFonts w:ascii="Calibri" w:eastAsia="Calibri" w:hAnsi="Calibri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  </w:t>
      </w:r>
      <w:r w:rsidR="00372C3E">
        <w:rPr>
          <w:rFonts w:ascii="Calibri" w:eastAsia="Calibri" w:hAnsi="Calibri"/>
          <w:i/>
          <w:sz w:val="24"/>
          <w:szCs w:val="24"/>
          <w:lang w:eastAsia="en-US"/>
        </w:rPr>
        <w:t xml:space="preserve">         </w:t>
      </w:r>
      <w:r w:rsidRPr="00B01B2E">
        <w:rPr>
          <w:rFonts w:ascii="Calibri" w:eastAsia="Calibri" w:hAnsi="Calibri"/>
          <w:i/>
          <w:sz w:val="24"/>
          <w:szCs w:val="24"/>
          <w:lang w:eastAsia="en-US"/>
        </w:rPr>
        <w:t>(podpis)</w:t>
      </w:r>
    </w:p>
    <w:p w14:paraId="2ABD8048" w14:textId="77777777" w:rsidR="00DC7BB7" w:rsidRDefault="00DC7BB7" w:rsidP="0070473A">
      <w:pPr>
        <w:rPr>
          <w:b/>
          <w:sz w:val="24"/>
          <w:szCs w:val="24"/>
        </w:rPr>
      </w:pPr>
    </w:p>
    <w:sectPr w:rsidR="00DC7BB7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CA8A2" w14:textId="77777777" w:rsidR="008F41D7" w:rsidRDefault="008F41D7" w:rsidP="001555DB">
      <w:r>
        <w:separator/>
      </w:r>
    </w:p>
  </w:endnote>
  <w:endnote w:type="continuationSeparator" w:id="0">
    <w:p w14:paraId="596B88F4" w14:textId="77777777" w:rsidR="008F41D7" w:rsidRDefault="008F41D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87BC2" w14:textId="77777777" w:rsidR="00BC002C" w:rsidRDefault="0030258D">
    <w:pPr>
      <w:pStyle w:val="Stopka"/>
      <w:jc w:val="center"/>
    </w:pPr>
    <w:r>
      <w:fldChar w:fldCharType="begin"/>
    </w:r>
    <w:r w:rsidR="004053BA">
      <w:instrText>PAGE   \* MERGEFORMAT</w:instrText>
    </w:r>
    <w:r>
      <w:fldChar w:fldCharType="separate"/>
    </w:r>
    <w:r w:rsidR="00006FC1">
      <w:rPr>
        <w:noProof/>
      </w:rPr>
      <w:t>1</w:t>
    </w:r>
    <w:r>
      <w:rPr>
        <w:noProof/>
      </w:rPr>
      <w:fldChar w:fldCharType="end"/>
    </w:r>
  </w:p>
  <w:p w14:paraId="149077CD" w14:textId="77777777" w:rsidR="00340CA0" w:rsidRDefault="00340CA0" w:rsidP="00340C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2259" w14:textId="77777777" w:rsidR="008F41D7" w:rsidRDefault="008F41D7" w:rsidP="001555DB">
      <w:r>
        <w:separator/>
      </w:r>
    </w:p>
  </w:footnote>
  <w:footnote w:type="continuationSeparator" w:id="0">
    <w:p w14:paraId="4D5EF97E" w14:textId="77777777" w:rsidR="008F41D7" w:rsidRDefault="008F41D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1326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12A87DE3" w14:textId="77777777" w:rsidR="00F04D2E" w:rsidRDefault="00F04D2E" w:rsidP="00223477">
    <w:pPr>
      <w:ind w:left="3256" w:firstLine="992"/>
      <w:rPr>
        <w:rFonts w:ascii="Cambria" w:hAnsi="Cambria"/>
        <w:b/>
        <w:sz w:val="24"/>
        <w:szCs w:val="24"/>
      </w:rPr>
    </w:pPr>
    <w:r>
      <w:rPr>
        <w:b/>
        <w:sz w:val="22"/>
        <w:szCs w:val="22"/>
      </w:rPr>
      <w:t xml:space="preserve">    </w:t>
    </w:r>
  </w:p>
  <w:p w14:paraId="64F22236" w14:textId="77777777" w:rsidR="00223477" w:rsidRPr="002C3878" w:rsidRDefault="00223477" w:rsidP="00223477">
    <w:pPr>
      <w:ind w:left="3256" w:firstLine="992"/>
      <w:rPr>
        <w:rFonts w:ascii="Cambria" w:hAnsi="Cambria"/>
        <w:sz w:val="24"/>
        <w:szCs w:val="24"/>
      </w:rPr>
    </w:pPr>
  </w:p>
  <w:p w14:paraId="38176D06" w14:textId="77777777" w:rsidR="001555DB" w:rsidRDefault="00D66215">
    <w:pPr>
      <w:pStyle w:val="Nagwek"/>
    </w:pPr>
    <w:r>
      <w:rPr>
        <w:noProof/>
        <w:color w:val="339966"/>
      </w:rPr>
      <w:pict w14:anchorId="6ACE0C12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8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1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3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5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6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7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8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0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132913">
    <w:abstractNumId w:val="1"/>
  </w:num>
  <w:num w:numId="2" w16cid:durableId="1311712056">
    <w:abstractNumId w:val="37"/>
  </w:num>
  <w:num w:numId="3" w16cid:durableId="757287791">
    <w:abstractNumId w:val="41"/>
  </w:num>
  <w:num w:numId="4" w16cid:durableId="1140927648">
    <w:abstractNumId w:val="32"/>
  </w:num>
  <w:num w:numId="5" w16cid:durableId="2026863204">
    <w:abstractNumId w:val="54"/>
  </w:num>
  <w:num w:numId="6" w16cid:durableId="1149134313">
    <w:abstractNumId w:val="56"/>
  </w:num>
  <w:num w:numId="7" w16cid:durableId="2139061997">
    <w:abstractNumId w:val="26"/>
  </w:num>
  <w:num w:numId="8" w16cid:durableId="954405557">
    <w:abstractNumId w:val="50"/>
  </w:num>
  <w:num w:numId="9" w16cid:durableId="994800552">
    <w:abstractNumId w:val="48"/>
  </w:num>
  <w:num w:numId="10" w16cid:durableId="1040982676">
    <w:abstractNumId w:val="39"/>
  </w:num>
  <w:num w:numId="11" w16cid:durableId="1581519672">
    <w:abstractNumId w:val="62"/>
  </w:num>
  <w:num w:numId="12" w16cid:durableId="1463840245">
    <w:abstractNumId w:val="47"/>
  </w:num>
  <w:num w:numId="13" w16cid:durableId="866482090">
    <w:abstractNumId w:val="58"/>
  </w:num>
  <w:num w:numId="14" w16cid:durableId="1552495196">
    <w:abstractNumId w:val="44"/>
  </w:num>
  <w:num w:numId="15" w16cid:durableId="74479165">
    <w:abstractNumId w:val="59"/>
  </w:num>
  <w:num w:numId="16" w16cid:durableId="1230653066">
    <w:abstractNumId w:val="46"/>
  </w:num>
  <w:num w:numId="17" w16cid:durableId="808136383">
    <w:abstractNumId w:val="60"/>
  </w:num>
  <w:num w:numId="18" w16cid:durableId="42364433">
    <w:abstractNumId w:val="52"/>
  </w:num>
  <w:num w:numId="19" w16cid:durableId="789396520">
    <w:abstractNumId w:val="53"/>
  </w:num>
  <w:num w:numId="20" w16cid:durableId="1164514965">
    <w:abstractNumId w:val="34"/>
  </w:num>
  <w:num w:numId="21" w16cid:durableId="1014957776">
    <w:abstractNumId w:val="57"/>
  </w:num>
  <w:num w:numId="22" w16cid:durableId="938292722">
    <w:abstractNumId w:val="40"/>
  </w:num>
  <w:num w:numId="23" w16cid:durableId="1323041555">
    <w:abstractNumId w:val="45"/>
  </w:num>
  <w:num w:numId="24" w16cid:durableId="1799102787">
    <w:abstractNumId w:val="29"/>
  </w:num>
  <w:num w:numId="25" w16cid:durableId="1564830537">
    <w:abstractNumId w:val="49"/>
  </w:num>
  <w:num w:numId="26" w16cid:durableId="382756447">
    <w:abstractNumId w:val="51"/>
  </w:num>
  <w:num w:numId="27" w16cid:durableId="1008411394">
    <w:abstractNumId w:val="38"/>
  </w:num>
  <w:num w:numId="28" w16cid:durableId="1349060274">
    <w:abstractNumId w:val="22"/>
  </w:num>
  <w:num w:numId="29" w16cid:durableId="311372957">
    <w:abstractNumId w:val="30"/>
  </w:num>
  <w:num w:numId="30" w16cid:durableId="1986736574">
    <w:abstractNumId w:val="27"/>
  </w:num>
  <w:num w:numId="31" w16cid:durableId="1821388299">
    <w:abstractNumId w:val="43"/>
  </w:num>
  <w:num w:numId="32" w16cid:durableId="433674173">
    <w:abstractNumId w:val="36"/>
  </w:num>
  <w:num w:numId="33" w16cid:durableId="10689577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2893"/>
    <w:rsid w:val="00005CB8"/>
    <w:rsid w:val="00006FC1"/>
    <w:rsid w:val="00012415"/>
    <w:rsid w:val="000148BC"/>
    <w:rsid w:val="00020A34"/>
    <w:rsid w:val="00020DB3"/>
    <w:rsid w:val="0002326C"/>
    <w:rsid w:val="00030310"/>
    <w:rsid w:val="00032DFA"/>
    <w:rsid w:val="0004030C"/>
    <w:rsid w:val="00054260"/>
    <w:rsid w:val="00055FF8"/>
    <w:rsid w:val="00063706"/>
    <w:rsid w:val="00063893"/>
    <w:rsid w:val="0006554F"/>
    <w:rsid w:val="000705E8"/>
    <w:rsid w:val="0007106C"/>
    <w:rsid w:val="0008098E"/>
    <w:rsid w:val="00082252"/>
    <w:rsid w:val="0008304C"/>
    <w:rsid w:val="000838F0"/>
    <w:rsid w:val="000853D3"/>
    <w:rsid w:val="00094CBB"/>
    <w:rsid w:val="000A1D6A"/>
    <w:rsid w:val="000A5093"/>
    <w:rsid w:val="000A5E54"/>
    <w:rsid w:val="000B55DA"/>
    <w:rsid w:val="000B721E"/>
    <w:rsid w:val="000B7B8A"/>
    <w:rsid w:val="000C2EFE"/>
    <w:rsid w:val="000C3CEE"/>
    <w:rsid w:val="000C60A2"/>
    <w:rsid w:val="000E3F4E"/>
    <w:rsid w:val="000E53B2"/>
    <w:rsid w:val="000F0C4D"/>
    <w:rsid w:val="000F2DBF"/>
    <w:rsid w:val="000F3418"/>
    <w:rsid w:val="000F5D6C"/>
    <w:rsid w:val="000F725E"/>
    <w:rsid w:val="0012315B"/>
    <w:rsid w:val="00127367"/>
    <w:rsid w:val="001273C4"/>
    <w:rsid w:val="00130BF7"/>
    <w:rsid w:val="00133FCC"/>
    <w:rsid w:val="0014235B"/>
    <w:rsid w:val="0014256B"/>
    <w:rsid w:val="001472C6"/>
    <w:rsid w:val="00153C81"/>
    <w:rsid w:val="001555DB"/>
    <w:rsid w:val="00156B7D"/>
    <w:rsid w:val="0016140C"/>
    <w:rsid w:val="00162FB8"/>
    <w:rsid w:val="00166795"/>
    <w:rsid w:val="00176934"/>
    <w:rsid w:val="0018188C"/>
    <w:rsid w:val="00185770"/>
    <w:rsid w:val="0019184E"/>
    <w:rsid w:val="0019336B"/>
    <w:rsid w:val="001A577E"/>
    <w:rsid w:val="001B790B"/>
    <w:rsid w:val="001B7AE6"/>
    <w:rsid w:val="001C146B"/>
    <w:rsid w:val="001D450E"/>
    <w:rsid w:val="001E3057"/>
    <w:rsid w:val="001E3195"/>
    <w:rsid w:val="001E46E8"/>
    <w:rsid w:val="001E6CDA"/>
    <w:rsid w:val="001F429A"/>
    <w:rsid w:val="001F44B4"/>
    <w:rsid w:val="00206E88"/>
    <w:rsid w:val="00216F7E"/>
    <w:rsid w:val="00221C9F"/>
    <w:rsid w:val="00222EA8"/>
    <w:rsid w:val="002231E5"/>
    <w:rsid w:val="00223477"/>
    <w:rsid w:val="00247F43"/>
    <w:rsid w:val="00253901"/>
    <w:rsid w:val="00257006"/>
    <w:rsid w:val="00260815"/>
    <w:rsid w:val="00271E27"/>
    <w:rsid w:val="002804C2"/>
    <w:rsid w:val="002848CC"/>
    <w:rsid w:val="00284FFC"/>
    <w:rsid w:val="00290FBD"/>
    <w:rsid w:val="0029370E"/>
    <w:rsid w:val="00293ECE"/>
    <w:rsid w:val="0029616A"/>
    <w:rsid w:val="002A2140"/>
    <w:rsid w:val="002B08D7"/>
    <w:rsid w:val="002B7A4C"/>
    <w:rsid w:val="002C28B8"/>
    <w:rsid w:val="002C3878"/>
    <w:rsid w:val="002D6FCF"/>
    <w:rsid w:val="002E0A9D"/>
    <w:rsid w:val="002F039B"/>
    <w:rsid w:val="002F05C0"/>
    <w:rsid w:val="002F0AAD"/>
    <w:rsid w:val="002F1D85"/>
    <w:rsid w:val="002F2DB2"/>
    <w:rsid w:val="0030258D"/>
    <w:rsid w:val="00302A0A"/>
    <w:rsid w:val="003055FF"/>
    <w:rsid w:val="003142AC"/>
    <w:rsid w:val="00331EAC"/>
    <w:rsid w:val="003359D6"/>
    <w:rsid w:val="00340CA0"/>
    <w:rsid w:val="0034606E"/>
    <w:rsid w:val="003508BD"/>
    <w:rsid w:val="003538C1"/>
    <w:rsid w:val="00354A63"/>
    <w:rsid w:val="00355704"/>
    <w:rsid w:val="00361E63"/>
    <w:rsid w:val="00363F75"/>
    <w:rsid w:val="0037107C"/>
    <w:rsid w:val="00372C3E"/>
    <w:rsid w:val="00382D3D"/>
    <w:rsid w:val="003863B0"/>
    <w:rsid w:val="00386658"/>
    <w:rsid w:val="00386928"/>
    <w:rsid w:val="00392372"/>
    <w:rsid w:val="003E0591"/>
    <w:rsid w:val="003E54BC"/>
    <w:rsid w:val="003E7ADD"/>
    <w:rsid w:val="003E7E16"/>
    <w:rsid w:val="003E7EF0"/>
    <w:rsid w:val="003F3013"/>
    <w:rsid w:val="003F5845"/>
    <w:rsid w:val="003F6235"/>
    <w:rsid w:val="00400796"/>
    <w:rsid w:val="00404049"/>
    <w:rsid w:val="004053BA"/>
    <w:rsid w:val="00417928"/>
    <w:rsid w:val="004222CB"/>
    <w:rsid w:val="00422532"/>
    <w:rsid w:val="00426C46"/>
    <w:rsid w:val="004278EF"/>
    <w:rsid w:val="00430865"/>
    <w:rsid w:val="004379D4"/>
    <w:rsid w:val="004473B6"/>
    <w:rsid w:val="004511E6"/>
    <w:rsid w:val="00453907"/>
    <w:rsid w:val="00456E08"/>
    <w:rsid w:val="00465BF3"/>
    <w:rsid w:val="00470AB2"/>
    <w:rsid w:val="00471CDE"/>
    <w:rsid w:val="00473495"/>
    <w:rsid w:val="00484098"/>
    <w:rsid w:val="00487E6C"/>
    <w:rsid w:val="004954EA"/>
    <w:rsid w:val="004A27CB"/>
    <w:rsid w:val="004B0ED4"/>
    <w:rsid w:val="004B7367"/>
    <w:rsid w:val="004C19D9"/>
    <w:rsid w:val="004C3AB9"/>
    <w:rsid w:val="004D0F21"/>
    <w:rsid w:val="004D3D3A"/>
    <w:rsid w:val="004E4A38"/>
    <w:rsid w:val="004E4CBF"/>
    <w:rsid w:val="004E623F"/>
    <w:rsid w:val="004F1735"/>
    <w:rsid w:val="004F2F0C"/>
    <w:rsid w:val="004F52B8"/>
    <w:rsid w:val="004F7E68"/>
    <w:rsid w:val="00500C26"/>
    <w:rsid w:val="005135D7"/>
    <w:rsid w:val="00514960"/>
    <w:rsid w:val="00515550"/>
    <w:rsid w:val="00521799"/>
    <w:rsid w:val="00527D1D"/>
    <w:rsid w:val="00536F6D"/>
    <w:rsid w:val="0054202C"/>
    <w:rsid w:val="00552A71"/>
    <w:rsid w:val="00560008"/>
    <w:rsid w:val="0056083A"/>
    <w:rsid w:val="00571CA0"/>
    <w:rsid w:val="005845B5"/>
    <w:rsid w:val="00593575"/>
    <w:rsid w:val="0059371D"/>
    <w:rsid w:val="005A5888"/>
    <w:rsid w:val="005B044F"/>
    <w:rsid w:val="005B0D5E"/>
    <w:rsid w:val="005B6760"/>
    <w:rsid w:val="005C2BE7"/>
    <w:rsid w:val="005C415D"/>
    <w:rsid w:val="005C703E"/>
    <w:rsid w:val="005D468B"/>
    <w:rsid w:val="005D67BF"/>
    <w:rsid w:val="005D75CC"/>
    <w:rsid w:val="005D7DD7"/>
    <w:rsid w:val="005E12E4"/>
    <w:rsid w:val="005E7906"/>
    <w:rsid w:val="005F1AC0"/>
    <w:rsid w:val="00607716"/>
    <w:rsid w:val="00610210"/>
    <w:rsid w:val="0061529E"/>
    <w:rsid w:val="0062261A"/>
    <w:rsid w:val="006229E8"/>
    <w:rsid w:val="00632039"/>
    <w:rsid w:val="00635432"/>
    <w:rsid w:val="00636FA1"/>
    <w:rsid w:val="00637E26"/>
    <w:rsid w:val="0065335F"/>
    <w:rsid w:val="00654E9B"/>
    <w:rsid w:val="00654F6E"/>
    <w:rsid w:val="00655E5D"/>
    <w:rsid w:val="00661DC1"/>
    <w:rsid w:val="00673195"/>
    <w:rsid w:val="006736DA"/>
    <w:rsid w:val="00675A8E"/>
    <w:rsid w:val="006805CF"/>
    <w:rsid w:val="00681BF3"/>
    <w:rsid w:val="006848D3"/>
    <w:rsid w:val="0068600D"/>
    <w:rsid w:val="0068642A"/>
    <w:rsid w:val="0069275F"/>
    <w:rsid w:val="00693364"/>
    <w:rsid w:val="00697105"/>
    <w:rsid w:val="006B113E"/>
    <w:rsid w:val="006C04E0"/>
    <w:rsid w:val="006C220B"/>
    <w:rsid w:val="006C5E22"/>
    <w:rsid w:val="006D35BF"/>
    <w:rsid w:val="006D5327"/>
    <w:rsid w:val="006D7F84"/>
    <w:rsid w:val="006F28CF"/>
    <w:rsid w:val="0070473A"/>
    <w:rsid w:val="00714FDD"/>
    <w:rsid w:val="007210E3"/>
    <w:rsid w:val="00727DD5"/>
    <w:rsid w:val="00731524"/>
    <w:rsid w:val="00752183"/>
    <w:rsid w:val="00760690"/>
    <w:rsid w:val="007677AD"/>
    <w:rsid w:val="00784307"/>
    <w:rsid w:val="007848D4"/>
    <w:rsid w:val="007943E2"/>
    <w:rsid w:val="007952A2"/>
    <w:rsid w:val="007B099F"/>
    <w:rsid w:val="007B67F8"/>
    <w:rsid w:val="007C48A7"/>
    <w:rsid w:val="007D22DD"/>
    <w:rsid w:val="007E0C47"/>
    <w:rsid w:val="007E2D9F"/>
    <w:rsid w:val="007E426A"/>
    <w:rsid w:val="007F05A5"/>
    <w:rsid w:val="007F11BF"/>
    <w:rsid w:val="00801BD4"/>
    <w:rsid w:val="00817882"/>
    <w:rsid w:val="008249C7"/>
    <w:rsid w:val="00824E62"/>
    <w:rsid w:val="00830EDA"/>
    <w:rsid w:val="00833FF8"/>
    <w:rsid w:val="00836AE0"/>
    <w:rsid w:val="00837D26"/>
    <w:rsid w:val="008429CC"/>
    <w:rsid w:val="00844231"/>
    <w:rsid w:val="0084431B"/>
    <w:rsid w:val="00850431"/>
    <w:rsid w:val="008509D1"/>
    <w:rsid w:val="00854B88"/>
    <w:rsid w:val="00860415"/>
    <w:rsid w:val="00861E92"/>
    <w:rsid w:val="0087291F"/>
    <w:rsid w:val="008764A5"/>
    <w:rsid w:val="00887CBD"/>
    <w:rsid w:val="0089431C"/>
    <w:rsid w:val="00894DE6"/>
    <w:rsid w:val="00894F49"/>
    <w:rsid w:val="008B0DBD"/>
    <w:rsid w:val="008B7A50"/>
    <w:rsid w:val="008C67CD"/>
    <w:rsid w:val="008C7086"/>
    <w:rsid w:val="008D4CB7"/>
    <w:rsid w:val="008D55BE"/>
    <w:rsid w:val="008E2780"/>
    <w:rsid w:val="008E6106"/>
    <w:rsid w:val="008F0661"/>
    <w:rsid w:val="008F22C9"/>
    <w:rsid w:val="008F3A63"/>
    <w:rsid w:val="008F41D7"/>
    <w:rsid w:val="008F6B42"/>
    <w:rsid w:val="009063A2"/>
    <w:rsid w:val="00907313"/>
    <w:rsid w:val="00907664"/>
    <w:rsid w:val="00913F2F"/>
    <w:rsid w:val="009164FE"/>
    <w:rsid w:val="00927CCC"/>
    <w:rsid w:val="009304AC"/>
    <w:rsid w:val="009442BD"/>
    <w:rsid w:val="009464D2"/>
    <w:rsid w:val="009470B7"/>
    <w:rsid w:val="009507A0"/>
    <w:rsid w:val="00963AD9"/>
    <w:rsid w:val="009642EE"/>
    <w:rsid w:val="00971D40"/>
    <w:rsid w:val="009827E5"/>
    <w:rsid w:val="00983333"/>
    <w:rsid w:val="00990DCD"/>
    <w:rsid w:val="009953AA"/>
    <w:rsid w:val="009965BD"/>
    <w:rsid w:val="009A0324"/>
    <w:rsid w:val="009A1411"/>
    <w:rsid w:val="009B0C74"/>
    <w:rsid w:val="009B395D"/>
    <w:rsid w:val="009C31D2"/>
    <w:rsid w:val="009E0673"/>
    <w:rsid w:val="009F11D0"/>
    <w:rsid w:val="009F3123"/>
    <w:rsid w:val="009F5890"/>
    <w:rsid w:val="00A07922"/>
    <w:rsid w:val="00A33F3A"/>
    <w:rsid w:val="00A425B8"/>
    <w:rsid w:val="00A4428F"/>
    <w:rsid w:val="00A44981"/>
    <w:rsid w:val="00A45C2A"/>
    <w:rsid w:val="00A563E4"/>
    <w:rsid w:val="00A678E8"/>
    <w:rsid w:val="00A736C6"/>
    <w:rsid w:val="00A77F5D"/>
    <w:rsid w:val="00A8329C"/>
    <w:rsid w:val="00A86F19"/>
    <w:rsid w:val="00A97FE0"/>
    <w:rsid w:val="00AA0846"/>
    <w:rsid w:val="00AA0911"/>
    <w:rsid w:val="00AA09E9"/>
    <w:rsid w:val="00AA12FB"/>
    <w:rsid w:val="00AA3909"/>
    <w:rsid w:val="00AB27FB"/>
    <w:rsid w:val="00AB2DC7"/>
    <w:rsid w:val="00AB3287"/>
    <w:rsid w:val="00AD6ED7"/>
    <w:rsid w:val="00AD77FA"/>
    <w:rsid w:val="00AE5895"/>
    <w:rsid w:val="00AE5C87"/>
    <w:rsid w:val="00AE7E35"/>
    <w:rsid w:val="00B00021"/>
    <w:rsid w:val="00B01B2E"/>
    <w:rsid w:val="00B02FC3"/>
    <w:rsid w:val="00B03CAC"/>
    <w:rsid w:val="00B043A5"/>
    <w:rsid w:val="00B07628"/>
    <w:rsid w:val="00B107E3"/>
    <w:rsid w:val="00B15091"/>
    <w:rsid w:val="00B167BD"/>
    <w:rsid w:val="00B24340"/>
    <w:rsid w:val="00B25B53"/>
    <w:rsid w:val="00B31AF0"/>
    <w:rsid w:val="00B46F3D"/>
    <w:rsid w:val="00B4792F"/>
    <w:rsid w:val="00B54039"/>
    <w:rsid w:val="00B55513"/>
    <w:rsid w:val="00B57E2D"/>
    <w:rsid w:val="00B60985"/>
    <w:rsid w:val="00B706E6"/>
    <w:rsid w:val="00B73D22"/>
    <w:rsid w:val="00B865CF"/>
    <w:rsid w:val="00B86C56"/>
    <w:rsid w:val="00BA4376"/>
    <w:rsid w:val="00BB03AC"/>
    <w:rsid w:val="00BB2D94"/>
    <w:rsid w:val="00BB3354"/>
    <w:rsid w:val="00BB3751"/>
    <w:rsid w:val="00BB46F6"/>
    <w:rsid w:val="00BC002C"/>
    <w:rsid w:val="00BC02D3"/>
    <w:rsid w:val="00BC1333"/>
    <w:rsid w:val="00BC510A"/>
    <w:rsid w:val="00BC5CCB"/>
    <w:rsid w:val="00BC7534"/>
    <w:rsid w:val="00BD0D4B"/>
    <w:rsid w:val="00BD525E"/>
    <w:rsid w:val="00BE6A38"/>
    <w:rsid w:val="00C1247E"/>
    <w:rsid w:val="00C1507B"/>
    <w:rsid w:val="00C17A5D"/>
    <w:rsid w:val="00C26384"/>
    <w:rsid w:val="00C355CA"/>
    <w:rsid w:val="00C362B6"/>
    <w:rsid w:val="00C43C20"/>
    <w:rsid w:val="00C44A8E"/>
    <w:rsid w:val="00C5538B"/>
    <w:rsid w:val="00C626C9"/>
    <w:rsid w:val="00C767BB"/>
    <w:rsid w:val="00C76BA2"/>
    <w:rsid w:val="00C82ED0"/>
    <w:rsid w:val="00C83350"/>
    <w:rsid w:val="00C94178"/>
    <w:rsid w:val="00C95D9C"/>
    <w:rsid w:val="00C96348"/>
    <w:rsid w:val="00CA1CCC"/>
    <w:rsid w:val="00CB418D"/>
    <w:rsid w:val="00CC0667"/>
    <w:rsid w:val="00CD000A"/>
    <w:rsid w:val="00CE1820"/>
    <w:rsid w:val="00D00FC9"/>
    <w:rsid w:val="00D07BA6"/>
    <w:rsid w:val="00D12045"/>
    <w:rsid w:val="00D163A8"/>
    <w:rsid w:val="00D168CA"/>
    <w:rsid w:val="00D21150"/>
    <w:rsid w:val="00D21C11"/>
    <w:rsid w:val="00D316BB"/>
    <w:rsid w:val="00D31F1A"/>
    <w:rsid w:val="00D36909"/>
    <w:rsid w:val="00D404BE"/>
    <w:rsid w:val="00D44C39"/>
    <w:rsid w:val="00D5285E"/>
    <w:rsid w:val="00D53065"/>
    <w:rsid w:val="00D66215"/>
    <w:rsid w:val="00D6712E"/>
    <w:rsid w:val="00D749F3"/>
    <w:rsid w:val="00D77E75"/>
    <w:rsid w:val="00D86543"/>
    <w:rsid w:val="00D9545A"/>
    <w:rsid w:val="00D95FA7"/>
    <w:rsid w:val="00D972E4"/>
    <w:rsid w:val="00DA369A"/>
    <w:rsid w:val="00DB3CBD"/>
    <w:rsid w:val="00DB6419"/>
    <w:rsid w:val="00DB652C"/>
    <w:rsid w:val="00DC4067"/>
    <w:rsid w:val="00DC7BB7"/>
    <w:rsid w:val="00DD02A1"/>
    <w:rsid w:val="00DD1A1C"/>
    <w:rsid w:val="00DE08FB"/>
    <w:rsid w:val="00DE4754"/>
    <w:rsid w:val="00DE748D"/>
    <w:rsid w:val="00DF0308"/>
    <w:rsid w:val="00E12CF0"/>
    <w:rsid w:val="00E227BF"/>
    <w:rsid w:val="00E27980"/>
    <w:rsid w:val="00E31056"/>
    <w:rsid w:val="00E4025E"/>
    <w:rsid w:val="00E40F55"/>
    <w:rsid w:val="00E456AB"/>
    <w:rsid w:val="00E50563"/>
    <w:rsid w:val="00E54414"/>
    <w:rsid w:val="00E6688A"/>
    <w:rsid w:val="00E67C83"/>
    <w:rsid w:val="00E84220"/>
    <w:rsid w:val="00E87057"/>
    <w:rsid w:val="00E92A49"/>
    <w:rsid w:val="00E96AC1"/>
    <w:rsid w:val="00EA18AD"/>
    <w:rsid w:val="00EA461F"/>
    <w:rsid w:val="00EA5168"/>
    <w:rsid w:val="00EB6C40"/>
    <w:rsid w:val="00ED0513"/>
    <w:rsid w:val="00ED1910"/>
    <w:rsid w:val="00ED40C0"/>
    <w:rsid w:val="00ED5799"/>
    <w:rsid w:val="00ED5A2F"/>
    <w:rsid w:val="00EE073A"/>
    <w:rsid w:val="00EE7CCF"/>
    <w:rsid w:val="00EF3953"/>
    <w:rsid w:val="00EF6989"/>
    <w:rsid w:val="00F01A0A"/>
    <w:rsid w:val="00F04D2E"/>
    <w:rsid w:val="00F06AA4"/>
    <w:rsid w:val="00F126A3"/>
    <w:rsid w:val="00F131DC"/>
    <w:rsid w:val="00F13B3B"/>
    <w:rsid w:val="00F21A11"/>
    <w:rsid w:val="00F242B2"/>
    <w:rsid w:val="00F267DE"/>
    <w:rsid w:val="00F3528B"/>
    <w:rsid w:val="00F46B6C"/>
    <w:rsid w:val="00F63A28"/>
    <w:rsid w:val="00F660CF"/>
    <w:rsid w:val="00F7314E"/>
    <w:rsid w:val="00F740A9"/>
    <w:rsid w:val="00F77996"/>
    <w:rsid w:val="00F82050"/>
    <w:rsid w:val="00F87AB9"/>
    <w:rsid w:val="00F96AE0"/>
    <w:rsid w:val="00FA2170"/>
    <w:rsid w:val="00FA7BCA"/>
    <w:rsid w:val="00FB4ED3"/>
    <w:rsid w:val="00FB66E8"/>
    <w:rsid w:val="00FC2AAF"/>
    <w:rsid w:val="00FC7CFB"/>
    <w:rsid w:val="00FD4B59"/>
    <w:rsid w:val="00FD5821"/>
    <w:rsid w:val="00FE0906"/>
    <w:rsid w:val="00FE2A10"/>
    <w:rsid w:val="00FE2D4F"/>
    <w:rsid w:val="00FE553D"/>
    <w:rsid w:val="00FF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1596B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6D919-428F-4205-AC5B-93122FFE3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321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45</cp:revision>
  <cp:lastPrinted>2012-01-20T09:48:00Z</cp:lastPrinted>
  <dcterms:created xsi:type="dcterms:W3CDTF">2023-04-26T19:11:00Z</dcterms:created>
  <dcterms:modified xsi:type="dcterms:W3CDTF">2023-11-22T14:40:00Z</dcterms:modified>
</cp:coreProperties>
</file>