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B3B8" w14:textId="257EACB3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6E31E6">
        <w:rPr>
          <w:rFonts w:asciiTheme="minorHAnsi" w:hAnsiTheme="minorHAnsi"/>
          <w:b/>
          <w:color w:val="FF0000"/>
          <w:sz w:val="24"/>
          <w:szCs w:val="24"/>
        </w:rPr>
        <w:t>2</w:t>
      </w:r>
      <w:r w:rsidR="002B1C5B">
        <w:rPr>
          <w:rFonts w:asciiTheme="minorHAnsi" w:hAnsiTheme="minorHAnsi"/>
          <w:b/>
          <w:color w:val="FF0000"/>
          <w:sz w:val="24"/>
          <w:szCs w:val="24"/>
        </w:rPr>
        <w:t>8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0324D" w:rsidRPr="00E00280">
        <w:rPr>
          <w:rFonts w:asciiTheme="minorHAnsi" w:hAnsiTheme="minorHAnsi"/>
          <w:b/>
          <w:sz w:val="24"/>
          <w:szCs w:val="24"/>
        </w:rPr>
        <w:t>3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1C9FFB10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F414E8">
        <w:rPr>
          <w:rFonts w:asciiTheme="minorHAnsi" w:hAnsiTheme="minorHAnsi"/>
          <w:sz w:val="24"/>
          <w:szCs w:val="24"/>
        </w:rPr>
        <w:t xml:space="preserve"> </w:t>
      </w:r>
      <w:r w:rsidR="00F414E8" w:rsidRPr="00F414E8">
        <w:rPr>
          <w:rFonts w:asciiTheme="minorHAnsi" w:hAnsiTheme="minorHAnsi"/>
          <w:sz w:val="24"/>
          <w:szCs w:val="24"/>
        </w:rPr>
        <w:t>2023/BZP 00504934/01 z dnia 2023-11-22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08A74E7E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7F7DC9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157AE329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266955E4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D261EF7" w14:textId="77777777" w:rsidR="00193CC4" w:rsidRDefault="00193CC4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4781E474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193CC4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45D119D3" w14:textId="77777777" w:rsidR="004205AB" w:rsidRDefault="004205AB" w:rsidP="005E6B15">
      <w:pPr>
        <w:rPr>
          <w:rFonts w:asciiTheme="minorHAnsi" w:hAnsiTheme="minorHAnsi"/>
          <w:sz w:val="24"/>
          <w:szCs w:val="24"/>
        </w:rPr>
      </w:pPr>
    </w:p>
    <w:p w14:paraId="1A53CB0F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655F5B6" w14:textId="77777777" w:rsidR="00193CC4" w:rsidRDefault="00193CC4" w:rsidP="005E6B15">
      <w:pPr>
        <w:rPr>
          <w:rFonts w:asciiTheme="minorHAnsi" w:hAnsiTheme="minorHAnsi"/>
          <w:sz w:val="24"/>
          <w:szCs w:val="24"/>
        </w:rPr>
      </w:pPr>
    </w:p>
    <w:p w14:paraId="236844FB" w14:textId="4ABFFFEA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4973" w14:textId="77777777" w:rsidR="00340CA0" w:rsidRDefault="00F414E8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F414E8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93CC4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1C5B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3906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7F7DC9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86D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14E8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71</cp:revision>
  <cp:lastPrinted>2019-02-08T07:12:00Z</cp:lastPrinted>
  <dcterms:created xsi:type="dcterms:W3CDTF">2021-08-08T18:35:00Z</dcterms:created>
  <dcterms:modified xsi:type="dcterms:W3CDTF">2023-11-22T14:40:00Z</dcterms:modified>
</cp:coreProperties>
</file>