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1496948A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E6B00">
        <w:rPr>
          <w:rFonts w:ascii="Calibri" w:hAnsi="Calibri"/>
          <w:b/>
          <w:color w:val="FF0000"/>
          <w:sz w:val="24"/>
          <w:szCs w:val="24"/>
        </w:rPr>
        <w:t>2</w:t>
      </w:r>
      <w:r w:rsidR="0043093A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1EB1E194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211BBD">
        <w:rPr>
          <w:rFonts w:ascii="Calibri" w:hAnsi="Calibri"/>
          <w:sz w:val="24"/>
          <w:szCs w:val="24"/>
        </w:rPr>
        <w:t xml:space="preserve"> </w:t>
      </w:r>
      <w:r w:rsidR="00211BBD" w:rsidRPr="00211BBD">
        <w:rPr>
          <w:rFonts w:ascii="Calibri" w:hAnsi="Calibri"/>
          <w:sz w:val="24"/>
          <w:szCs w:val="24"/>
        </w:rPr>
        <w:t>2023/BZP 00504934/01 z dnia 2023-11-22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095CCC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1630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1BEBB50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6AAD7844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18990213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D67C45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Dowóz uczniów do szkół Gminy Klembów</w:t>
      </w:r>
      <w:r w:rsidR="00AA0D2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211BBD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11BBD"/>
    <w:rsid w:val="00221C9F"/>
    <w:rsid w:val="00222EA8"/>
    <w:rsid w:val="00227008"/>
    <w:rsid w:val="00231D42"/>
    <w:rsid w:val="00231E00"/>
    <w:rsid w:val="0023323F"/>
    <w:rsid w:val="00241C83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0BE6"/>
    <w:rsid w:val="00421578"/>
    <w:rsid w:val="00422532"/>
    <w:rsid w:val="00424651"/>
    <w:rsid w:val="00426C46"/>
    <w:rsid w:val="00430865"/>
    <w:rsid w:val="0043093A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602E"/>
    <w:rsid w:val="00587EF0"/>
    <w:rsid w:val="00593575"/>
    <w:rsid w:val="0059371D"/>
    <w:rsid w:val="00593E63"/>
    <w:rsid w:val="005A2D7D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A2752"/>
    <w:rsid w:val="007B099F"/>
    <w:rsid w:val="007C0C0A"/>
    <w:rsid w:val="007C13CC"/>
    <w:rsid w:val="007C58CE"/>
    <w:rsid w:val="007D22DD"/>
    <w:rsid w:val="007E1758"/>
    <w:rsid w:val="007F491C"/>
    <w:rsid w:val="00801411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3F31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66022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0D2B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293B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67C45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1630C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52</cp:revision>
  <cp:lastPrinted>2012-01-20T09:48:00Z</cp:lastPrinted>
  <dcterms:created xsi:type="dcterms:W3CDTF">2023-04-26T19:30:00Z</dcterms:created>
  <dcterms:modified xsi:type="dcterms:W3CDTF">2023-11-22T14:40:00Z</dcterms:modified>
</cp:coreProperties>
</file>