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6FB8293B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C27AC3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1DED658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940590">
        <w:rPr>
          <w:rFonts w:ascii="Calibri" w:hAnsi="Calibri"/>
          <w:sz w:val="24"/>
          <w:szCs w:val="24"/>
        </w:rPr>
        <w:t xml:space="preserve"> </w:t>
      </w:r>
      <w:r w:rsidR="00940590" w:rsidRPr="00940590">
        <w:rPr>
          <w:rFonts w:ascii="Calibri" w:hAnsi="Calibri"/>
          <w:sz w:val="24"/>
          <w:szCs w:val="24"/>
        </w:rPr>
        <w:t>2023/BZP 00504934/01 z dnia 2023-11-22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2BAB3EC7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14334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A6670B1" w14:textId="63ED3C67" w:rsidR="0032745E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73D5E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Dowóz uczniów do szkół Gminy Klembów</w:t>
      </w:r>
      <w:r w:rsidR="002B27A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0B71326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639315A" w14:textId="77777777" w:rsidR="00973D5E" w:rsidRPr="004C517F" w:rsidRDefault="00973D5E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0D6FC41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EE4C07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4059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138A"/>
    <w:rsid w:val="0010458D"/>
    <w:rsid w:val="0012315B"/>
    <w:rsid w:val="001273C4"/>
    <w:rsid w:val="00130BF7"/>
    <w:rsid w:val="00133FCC"/>
    <w:rsid w:val="0014235B"/>
    <w:rsid w:val="0014256B"/>
    <w:rsid w:val="0014334F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B27A2"/>
    <w:rsid w:val="002C28B8"/>
    <w:rsid w:val="002C3878"/>
    <w:rsid w:val="002D0F0E"/>
    <w:rsid w:val="002D58D5"/>
    <w:rsid w:val="002D6FCF"/>
    <w:rsid w:val="002E0A9D"/>
    <w:rsid w:val="002E3E0D"/>
    <w:rsid w:val="002E58A2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C1483"/>
    <w:rsid w:val="003D1F5F"/>
    <w:rsid w:val="003D281D"/>
    <w:rsid w:val="003D6912"/>
    <w:rsid w:val="003D7626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2604C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19FA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0590"/>
    <w:rsid w:val="00945CCC"/>
    <w:rsid w:val="009464D2"/>
    <w:rsid w:val="009467EF"/>
    <w:rsid w:val="009470B7"/>
    <w:rsid w:val="009536CD"/>
    <w:rsid w:val="00973D5E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27AC3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35F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37BE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4C07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668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66</cp:revision>
  <cp:lastPrinted>2016-11-29T15:51:00Z</cp:lastPrinted>
  <dcterms:created xsi:type="dcterms:W3CDTF">2023-04-26T19:38:00Z</dcterms:created>
  <dcterms:modified xsi:type="dcterms:W3CDTF">2023-11-22T14:39:00Z</dcterms:modified>
</cp:coreProperties>
</file>