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64E96794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7920C6">
        <w:rPr>
          <w:rFonts w:ascii="Calibri" w:hAnsi="Calibri"/>
          <w:b/>
          <w:color w:val="FF0000"/>
          <w:sz w:val="24"/>
          <w:szCs w:val="24"/>
        </w:rPr>
        <w:t>9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1BBBC4D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670AD8">
        <w:rPr>
          <w:rFonts w:ascii="Calibri" w:hAnsi="Calibri"/>
          <w:sz w:val="24"/>
          <w:szCs w:val="24"/>
        </w:rPr>
        <w:t xml:space="preserve"> </w:t>
      </w:r>
      <w:r w:rsidR="00670AD8" w:rsidRPr="00670AD8">
        <w:rPr>
          <w:rFonts w:ascii="Calibri" w:hAnsi="Calibri"/>
          <w:sz w:val="24"/>
          <w:szCs w:val="24"/>
        </w:rPr>
        <w:t>2023/BZP 00513432/01 z dnia 2023-11-24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60CC7B5D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Dowóz uczniów </w:t>
      </w:r>
      <w:r w:rsid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                     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>z niepełnosprawnościami zamieszkałych na terenie Gminy Klembów do jednostek oświatowych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701E44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670AD8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6E0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41C1"/>
    <w:rsid w:val="0065335F"/>
    <w:rsid w:val="00654E9B"/>
    <w:rsid w:val="00654F6E"/>
    <w:rsid w:val="00655E5D"/>
    <w:rsid w:val="00661DC1"/>
    <w:rsid w:val="00670AD8"/>
    <w:rsid w:val="00673195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20C6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2746E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3572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48</cp:revision>
  <cp:lastPrinted>2012-01-20T09:48:00Z</cp:lastPrinted>
  <dcterms:created xsi:type="dcterms:W3CDTF">2023-04-26T19:11:00Z</dcterms:created>
  <dcterms:modified xsi:type="dcterms:W3CDTF">2023-11-24T12:42:00Z</dcterms:modified>
</cp:coreProperties>
</file>