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B3B8" w14:textId="30A2C348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6E31E6">
        <w:rPr>
          <w:rFonts w:asciiTheme="minorHAnsi" w:hAnsiTheme="minorHAnsi"/>
          <w:b/>
          <w:color w:val="FF0000"/>
          <w:sz w:val="24"/>
          <w:szCs w:val="24"/>
        </w:rPr>
        <w:t>2</w:t>
      </w:r>
      <w:r w:rsidR="00187570">
        <w:rPr>
          <w:rFonts w:asciiTheme="minorHAnsi" w:hAnsiTheme="minorHAnsi"/>
          <w:b/>
          <w:color w:val="FF0000"/>
          <w:sz w:val="24"/>
          <w:szCs w:val="24"/>
        </w:rPr>
        <w:t>9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C0324D" w:rsidRPr="00E00280">
        <w:rPr>
          <w:rFonts w:asciiTheme="minorHAnsi" w:hAnsiTheme="minorHAnsi"/>
          <w:b/>
          <w:sz w:val="24"/>
          <w:szCs w:val="24"/>
        </w:rPr>
        <w:t>3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20A8FAB9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21755F">
        <w:rPr>
          <w:rFonts w:asciiTheme="minorHAnsi" w:hAnsiTheme="minorHAnsi"/>
          <w:sz w:val="24"/>
          <w:szCs w:val="24"/>
        </w:rPr>
        <w:t xml:space="preserve"> </w:t>
      </w:r>
      <w:r w:rsidR="0021755F" w:rsidRPr="0021755F">
        <w:rPr>
          <w:rFonts w:asciiTheme="minorHAnsi" w:hAnsiTheme="minorHAnsi"/>
          <w:sz w:val="24"/>
          <w:szCs w:val="24"/>
        </w:rPr>
        <w:t>2023/BZP 00513432/01 z dnia 2023-11-24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203ABE30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585B1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089EF1CF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54AF58C8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2EEE4C95" w14:textId="77777777" w:rsidR="00585B16" w:rsidRDefault="00585B16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2EEF2122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585B16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01D8919E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4973" w14:textId="77777777" w:rsidR="00340CA0" w:rsidRDefault="0021755F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21755F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75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1755F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85B16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86D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46D84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70</cp:revision>
  <cp:lastPrinted>2019-02-08T07:12:00Z</cp:lastPrinted>
  <dcterms:created xsi:type="dcterms:W3CDTF">2021-08-08T18:35:00Z</dcterms:created>
  <dcterms:modified xsi:type="dcterms:W3CDTF">2023-11-24T12:41:00Z</dcterms:modified>
</cp:coreProperties>
</file>