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26E6B03C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E6B00">
        <w:rPr>
          <w:rFonts w:ascii="Calibri" w:hAnsi="Calibri"/>
          <w:b/>
          <w:color w:val="FF0000"/>
          <w:sz w:val="24"/>
          <w:szCs w:val="24"/>
        </w:rPr>
        <w:t>2</w:t>
      </w:r>
      <w:r w:rsidR="007B5830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05D65F3A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ED5D65">
        <w:rPr>
          <w:rFonts w:ascii="Calibri" w:hAnsi="Calibri"/>
          <w:sz w:val="24"/>
          <w:szCs w:val="24"/>
        </w:rPr>
        <w:t xml:space="preserve"> </w:t>
      </w:r>
      <w:r w:rsidR="00ED5D65" w:rsidRPr="00ED5D65">
        <w:rPr>
          <w:rFonts w:ascii="Calibri" w:hAnsi="Calibri"/>
          <w:sz w:val="24"/>
          <w:szCs w:val="24"/>
        </w:rPr>
        <w:t>2023/BZP 00513432/01 z dnia 2023-11-24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7499CA2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620F3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62BEE5F1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1B7799" w:rsidRPr="001B7799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Dowóz uczniów </w:t>
      </w:r>
      <w:r w:rsidR="001B7799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                                     </w:t>
      </w:r>
      <w:r w:rsidR="001B7799" w:rsidRPr="001B7799">
        <w:rPr>
          <w:rFonts w:ascii="Calibri" w:eastAsia="Calibri" w:hAnsi="Calibri"/>
          <w:b/>
          <w:bCs/>
          <w:sz w:val="24"/>
          <w:szCs w:val="24"/>
          <w:lang w:eastAsia="en-US"/>
        </w:rPr>
        <w:t>z niepełnosprawnościami zamieszkałych na terenie Gminy Klembów do jednostek oświatowych</w:t>
      </w:r>
      <w:r w:rsidR="00AA0D2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ED5D65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799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41C83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0E2A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0BE6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2D7D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0F36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B5830"/>
    <w:rsid w:val="007C0C0A"/>
    <w:rsid w:val="007C13CC"/>
    <w:rsid w:val="007C58CE"/>
    <w:rsid w:val="007D22DD"/>
    <w:rsid w:val="007E1758"/>
    <w:rsid w:val="007F491C"/>
    <w:rsid w:val="00801411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66022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0D2B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293B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5D65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50</cp:revision>
  <cp:lastPrinted>2012-01-20T09:48:00Z</cp:lastPrinted>
  <dcterms:created xsi:type="dcterms:W3CDTF">2023-04-26T19:30:00Z</dcterms:created>
  <dcterms:modified xsi:type="dcterms:W3CDTF">2023-11-24T12:41:00Z</dcterms:modified>
</cp:coreProperties>
</file>